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ACCB3" w14:textId="77777777" w:rsidR="008D5BA6" w:rsidRPr="00A17BFF" w:rsidRDefault="009A254F" w:rsidP="008E4D7E">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2BDBB11E" w14:textId="77777777" w:rsidR="008D5BA6" w:rsidRPr="00A17BFF" w:rsidRDefault="008D5BA6" w:rsidP="00827BFC">
      <w:pPr>
        <w:pStyle w:val="Paragraf"/>
        <w:rPr>
          <w:rFonts w:ascii="Arial" w:hAnsi="Arial" w:cs="Arial"/>
        </w:rPr>
      </w:pPr>
    </w:p>
    <w:p w14:paraId="26268752" w14:textId="77777777" w:rsidR="00465B00" w:rsidRDefault="009A254F">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F2209D7" w14:textId="77777777" w:rsidR="00465B00" w:rsidRDefault="009A254F">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47E047A9" w14:textId="77777777" w:rsidR="00465B00" w:rsidRDefault="009A254F">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229EDF9" w14:textId="77777777" w:rsidR="00465B00" w:rsidRDefault="009A254F">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1D9B1930" w14:textId="77777777" w:rsidR="008D5BA6" w:rsidRPr="00A17BFF" w:rsidRDefault="008D5BA6"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465B00" w14:paraId="250202CE" w14:textId="77777777" w:rsidTr="002F70F4">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22214F7" w14:textId="77777777" w:rsidR="00465B00" w:rsidRDefault="009A254F">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08B1FFF" w14:textId="77777777" w:rsidR="00465B00" w:rsidRDefault="009A254F">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457526E" w14:textId="77777777" w:rsidR="00465B00" w:rsidRDefault="009A254F">
            <w:pPr>
              <w:jc w:val="center"/>
            </w:pPr>
            <w:r>
              <w:rPr>
                <w:rFonts w:ascii="Arial" w:hAnsi="Arial" w:cs="Arial"/>
                <w:b/>
                <w:bCs/>
                <w:color w:val="000000"/>
                <w:position w:val="-3"/>
                <w:sz w:val="20"/>
                <w:szCs w:val="20"/>
                <w:shd w:val="clear" w:color="auto" w:fill="AAAAAA"/>
              </w:rPr>
              <w:t>Opombe</w:t>
            </w:r>
          </w:p>
        </w:tc>
      </w:tr>
      <w:tr w:rsidR="00465B00" w14:paraId="676FACD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325F31" w14:textId="77777777" w:rsidR="00465B00" w:rsidRDefault="009A254F">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7ACA24" w14:textId="77777777" w:rsidR="00465B00" w:rsidRDefault="009A254F">
            <w:r>
              <w:rPr>
                <w:rFonts w:ascii="Arial" w:hAnsi="Arial" w:cs="Arial"/>
                <w:color w:val="000000"/>
                <w:position w:val="-2"/>
                <w:sz w:val="18"/>
                <w:szCs w:val="18"/>
              </w:rPr>
              <w:t>Ponudba</w:t>
            </w:r>
          </w:p>
          <w:p w14:paraId="0DA9C423" w14:textId="77777777" w:rsidR="00465B00" w:rsidRDefault="00465B0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32A589" w14:textId="77777777" w:rsidR="00AE1096" w:rsidRDefault="009A254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44D62C56" w14:textId="4CA9ABDA" w:rsidR="00465B00" w:rsidRDefault="009A254F">
            <w:pPr>
              <w:spacing w:before="135" w:after="135"/>
              <w:jc w:val="both"/>
              <w:textAlignment w:val="center"/>
            </w:pPr>
            <w:r>
              <w:rPr>
                <w:rFonts w:ascii="Arial" w:hAnsi="Arial" w:cs="Arial"/>
                <w:color w:val="000000"/>
                <w:position w:val="-2"/>
                <w:sz w:val="18"/>
                <w:szCs w:val="18"/>
              </w:rPr>
              <w:t>Prvo stran obrazca Ponudba iz katere je razvidna ponudbena cena, ponudnik pripne v razdelek »Predračun« v aplikaciji e-JN.</w:t>
            </w:r>
          </w:p>
        </w:tc>
      </w:tr>
      <w:tr w:rsidR="00465B00" w14:paraId="33DF1FB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7A162" w14:textId="77777777" w:rsidR="00465B00" w:rsidRDefault="009A254F">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06F32F" w14:textId="77777777" w:rsidR="00465B00" w:rsidRDefault="009A254F">
            <w:r>
              <w:rPr>
                <w:rFonts w:ascii="Arial" w:hAnsi="Arial" w:cs="Arial"/>
                <w:color w:val="000000"/>
                <w:position w:val="-2"/>
                <w:sz w:val="18"/>
                <w:szCs w:val="18"/>
              </w:rPr>
              <w:t>Krovna izjava</w:t>
            </w:r>
          </w:p>
          <w:p w14:paraId="12AC2FF6" w14:textId="77777777" w:rsidR="00465B00" w:rsidRDefault="00465B0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B8BAB1" w14:textId="77777777" w:rsidR="00465B00" w:rsidRDefault="009A254F">
            <w:pPr>
              <w:spacing w:before="135" w:after="135"/>
              <w:jc w:val="both"/>
              <w:textAlignment w:val="center"/>
            </w:pPr>
            <w:r>
              <w:rPr>
                <w:rFonts w:ascii="Arial" w:hAnsi="Arial" w:cs="Arial"/>
                <w:color w:val="000000"/>
                <w:position w:val="-2"/>
                <w:sz w:val="18"/>
                <w:szCs w:val="18"/>
              </w:rPr>
              <w:t>Izpolnjen, podpisan in žigosan.</w:t>
            </w:r>
          </w:p>
        </w:tc>
      </w:tr>
      <w:tr w:rsidR="00465B00" w14:paraId="4E8F2EB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CFD233" w14:textId="77777777" w:rsidR="00465B00" w:rsidRDefault="009A254F">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F9C88" w14:textId="77777777" w:rsidR="00465B00" w:rsidRDefault="009A254F">
            <w:r>
              <w:rPr>
                <w:rFonts w:ascii="Arial" w:hAnsi="Arial" w:cs="Arial"/>
                <w:color w:val="000000"/>
                <w:position w:val="-2"/>
                <w:sz w:val="18"/>
                <w:szCs w:val="18"/>
              </w:rPr>
              <w:t>ESPD</w:t>
            </w:r>
          </w:p>
          <w:p w14:paraId="0DE4FB7B" w14:textId="77777777" w:rsidR="00465B00" w:rsidRDefault="00465B0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904AB8" w14:textId="6A7EBA19" w:rsidR="00465B00" w:rsidRDefault="009A254F">
            <w:pPr>
              <w:spacing w:before="135" w:after="135"/>
              <w:jc w:val="both"/>
              <w:textAlignment w:val="center"/>
            </w:pPr>
            <w:r>
              <w:rPr>
                <w:rFonts w:ascii="Arial" w:hAnsi="Arial" w:cs="Arial"/>
                <w:color w:val="000000"/>
                <w:position w:val="-2"/>
                <w:sz w:val="18"/>
                <w:szCs w:val="18"/>
              </w:rPr>
              <w:t>Izpolnjen .xml, uvoziti v e-Oddajo</w:t>
            </w:r>
            <w:r w:rsidR="00AE1096">
              <w:rPr>
                <w:rFonts w:ascii="Arial" w:hAnsi="Arial" w:cs="Arial"/>
                <w:color w:val="000000"/>
                <w:position w:val="-2"/>
                <w:sz w:val="18"/>
                <w:szCs w:val="18"/>
              </w:rPr>
              <w:t xml:space="preserve"> ali predložen pdf</w:t>
            </w:r>
          </w:p>
        </w:tc>
      </w:tr>
      <w:tr w:rsidR="00465B00" w14:paraId="28418C2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C63198" w14:textId="516B14C2" w:rsidR="00465B00" w:rsidRPr="00C179BC" w:rsidRDefault="00C179BC">
            <w:pPr>
              <w:rPr>
                <w:rFonts w:ascii="Arial" w:hAnsi="Arial" w:cs="Arial"/>
                <w:sz w:val="18"/>
                <w:szCs w:val="18"/>
              </w:rPr>
            </w:pPr>
            <w:r w:rsidRPr="00C179BC">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116BB5" w14:textId="1413E353" w:rsidR="00465B00" w:rsidRDefault="000B6137">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1978F8" w14:textId="77777777" w:rsidR="000B6137" w:rsidRDefault="000B6137" w:rsidP="000B6137">
            <w:pPr>
              <w:spacing w:before="135" w:after="135"/>
              <w:jc w:val="both"/>
              <w:textAlignment w:val="center"/>
            </w:pPr>
            <w:r>
              <w:rPr>
                <w:rFonts w:ascii="Arial" w:hAnsi="Arial" w:cs="Arial"/>
                <w:color w:val="000000"/>
                <w:position w:val="-2"/>
                <w:sz w:val="18"/>
                <w:szCs w:val="18"/>
              </w:rPr>
              <w:t>Izpolnjen, podpisan in žigosan. </w:t>
            </w:r>
          </w:p>
          <w:p w14:paraId="53C784E1" w14:textId="51427D83" w:rsidR="00465B00" w:rsidRDefault="000B6137" w:rsidP="000B6137">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465B00" w14:paraId="7022B8A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AB450E" w14:textId="1A7FD619" w:rsidR="00465B00" w:rsidRPr="00C179BC" w:rsidRDefault="00C179BC">
            <w:pPr>
              <w:rPr>
                <w:rFonts w:ascii="Arial" w:hAnsi="Arial" w:cs="Arial"/>
                <w:sz w:val="18"/>
                <w:szCs w:val="18"/>
              </w:rPr>
            </w:pPr>
            <w:r w:rsidRPr="00C179BC">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851875" w14:textId="69BE061F" w:rsidR="00465B00" w:rsidRDefault="009A254F">
            <w:r>
              <w:rPr>
                <w:rFonts w:ascii="Arial" w:hAnsi="Arial" w:cs="Arial"/>
                <w:color w:val="000000"/>
                <w:position w:val="-2"/>
                <w:sz w:val="18"/>
                <w:szCs w:val="18"/>
              </w:rPr>
              <w:t xml:space="preserve">Seznam </w:t>
            </w:r>
            <w:r w:rsidR="00AE1096">
              <w:rPr>
                <w:rFonts w:ascii="Arial" w:hAnsi="Arial" w:cs="Arial"/>
                <w:color w:val="000000"/>
                <w:position w:val="-2"/>
                <w:sz w:val="18"/>
                <w:szCs w:val="18"/>
              </w:rPr>
              <w:t>odgovornih oseb ponudnika</w:t>
            </w:r>
          </w:p>
          <w:p w14:paraId="7B080968" w14:textId="77777777" w:rsidR="00465B00" w:rsidRDefault="00465B0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5DD0DD" w14:textId="77777777" w:rsidR="00465B00" w:rsidRDefault="009A254F">
            <w:pPr>
              <w:spacing w:before="135" w:after="135"/>
              <w:jc w:val="both"/>
              <w:textAlignment w:val="center"/>
            </w:pPr>
            <w:r>
              <w:rPr>
                <w:rFonts w:ascii="Arial" w:hAnsi="Arial" w:cs="Arial"/>
                <w:color w:val="000000"/>
                <w:position w:val="-2"/>
                <w:sz w:val="18"/>
                <w:szCs w:val="18"/>
              </w:rPr>
              <w:t>Izpolnjen, podpisan in žigosan</w:t>
            </w:r>
          </w:p>
        </w:tc>
      </w:tr>
      <w:tr w:rsidR="00465B00" w14:paraId="6A18679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13B191" w14:textId="15369FEB" w:rsidR="00465B00" w:rsidRPr="00C179BC" w:rsidRDefault="00C179BC">
            <w:pPr>
              <w:rPr>
                <w:rFonts w:ascii="Arial" w:hAnsi="Arial" w:cs="Arial"/>
                <w:sz w:val="18"/>
                <w:szCs w:val="18"/>
              </w:rPr>
            </w:pPr>
            <w:r w:rsidRPr="00C179BC">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8FF718" w14:textId="77777777" w:rsidR="00465B00" w:rsidRDefault="009A254F">
            <w:r>
              <w:rPr>
                <w:rFonts w:ascii="Arial" w:hAnsi="Arial" w:cs="Arial"/>
                <w:color w:val="000000"/>
                <w:position w:val="-2"/>
                <w:sz w:val="18"/>
                <w:szCs w:val="18"/>
              </w:rPr>
              <w:t>Referenčna lista gospodarskega subjekta</w:t>
            </w:r>
          </w:p>
          <w:p w14:paraId="7B073173" w14:textId="77777777" w:rsidR="00465B00" w:rsidRDefault="00465B0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0111E5" w14:textId="29379937" w:rsidR="00465B00" w:rsidRDefault="00AE1096">
            <w:pPr>
              <w:spacing w:before="135" w:after="135"/>
              <w:jc w:val="both"/>
              <w:textAlignment w:val="center"/>
            </w:pPr>
            <w:r>
              <w:rPr>
                <w:rFonts w:ascii="Arial" w:hAnsi="Arial" w:cs="Arial"/>
                <w:color w:val="000000"/>
                <w:position w:val="-2"/>
                <w:sz w:val="18"/>
                <w:szCs w:val="18"/>
              </w:rPr>
              <w:t>Izpolnjen, podpisan in žigosan.</w:t>
            </w:r>
          </w:p>
        </w:tc>
      </w:tr>
      <w:tr w:rsidR="00465B00" w14:paraId="2711B0F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4BE1AE" w14:textId="343853C6" w:rsidR="00465B00" w:rsidRPr="00C179BC" w:rsidRDefault="00C179BC">
            <w:pPr>
              <w:rPr>
                <w:rFonts w:ascii="Arial" w:hAnsi="Arial" w:cs="Arial"/>
                <w:sz w:val="18"/>
                <w:szCs w:val="18"/>
              </w:rPr>
            </w:pPr>
            <w:r w:rsidRPr="00C179BC">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1D9C6B" w14:textId="77777777" w:rsidR="00465B00" w:rsidRDefault="009A254F">
            <w:r>
              <w:rPr>
                <w:rFonts w:ascii="Arial" w:hAnsi="Arial" w:cs="Arial"/>
                <w:color w:val="000000"/>
                <w:position w:val="-2"/>
                <w:sz w:val="18"/>
                <w:szCs w:val="18"/>
              </w:rPr>
              <w:t>Vzorec menične izjave za dobro izvedbo</w:t>
            </w:r>
          </w:p>
          <w:p w14:paraId="0A065DEF" w14:textId="77777777" w:rsidR="00465B00" w:rsidRDefault="00465B0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4E61FB" w14:textId="54CFD4A8" w:rsidR="00465B00" w:rsidRDefault="00C179BC">
            <w:pPr>
              <w:spacing w:before="135" w:after="135"/>
              <w:jc w:val="both"/>
              <w:textAlignment w:val="center"/>
            </w:pPr>
            <w:r w:rsidRPr="003A2013">
              <w:rPr>
                <w:rFonts w:ascii="Arial" w:hAnsi="Arial" w:cs="Arial"/>
                <w:color w:val="000000"/>
                <w:position w:val="-2"/>
                <w:sz w:val="18"/>
                <w:szCs w:val="18"/>
              </w:rPr>
              <w:t>Parafiran ali elektronsko podpisan.</w:t>
            </w:r>
          </w:p>
        </w:tc>
      </w:tr>
      <w:tr w:rsidR="00465B00" w14:paraId="52A74F6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E4127" w14:textId="492EB204" w:rsidR="00465B00" w:rsidRPr="00C179BC" w:rsidRDefault="00C179BC">
            <w:pPr>
              <w:rPr>
                <w:rFonts w:ascii="Arial" w:hAnsi="Arial" w:cs="Arial"/>
                <w:sz w:val="18"/>
                <w:szCs w:val="18"/>
              </w:rPr>
            </w:pPr>
            <w:r w:rsidRPr="00C179BC">
              <w:rPr>
                <w:rFonts w:ascii="Arial" w:hAnsi="Arial" w:cs="Arial"/>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D65E11" w14:textId="77777777" w:rsidR="00465B00" w:rsidRDefault="009A254F">
            <w:r>
              <w:rPr>
                <w:rFonts w:ascii="Arial" w:hAnsi="Arial" w:cs="Arial"/>
                <w:color w:val="000000"/>
                <w:position w:val="-2"/>
                <w:sz w:val="18"/>
                <w:szCs w:val="18"/>
              </w:rPr>
              <w:t>Izjava o lastniških deležih</w:t>
            </w:r>
          </w:p>
          <w:p w14:paraId="0FE39768" w14:textId="77777777" w:rsidR="00465B00" w:rsidRDefault="00465B0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343378" w14:textId="77777777" w:rsidR="00465B00" w:rsidRDefault="009A254F">
            <w:pPr>
              <w:spacing w:before="135" w:after="135"/>
              <w:jc w:val="both"/>
              <w:textAlignment w:val="center"/>
            </w:pPr>
            <w:r>
              <w:rPr>
                <w:rFonts w:ascii="Arial" w:hAnsi="Arial" w:cs="Arial"/>
                <w:color w:val="000000"/>
                <w:position w:val="-2"/>
                <w:sz w:val="18"/>
                <w:szCs w:val="18"/>
              </w:rPr>
              <w:t>Izpolnjen, podpisan in žigosan</w:t>
            </w:r>
          </w:p>
        </w:tc>
      </w:tr>
      <w:tr w:rsidR="002F70F4" w14:paraId="342ABCC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52361" w14:textId="728E64B5" w:rsidR="002F70F4" w:rsidRPr="00C179BC" w:rsidRDefault="00C179BC" w:rsidP="002F70F4">
            <w:pPr>
              <w:rPr>
                <w:rFonts w:ascii="Arial" w:hAnsi="Arial" w:cs="Arial"/>
                <w:color w:val="000000"/>
                <w:position w:val="-2"/>
                <w:sz w:val="18"/>
                <w:szCs w:val="18"/>
              </w:rPr>
            </w:pPr>
            <w:r w:rsidRPr="00C179BC">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CB132E" w14:textId="06AB476C" w:rsidR="002F70F4" w:rsidRDefault="002F70F4" w:rsidP="002F70F4">
            <w:pPr>
              <w:rPr>
                <w:rFonts w:ascii="Arial" w:hAnsi="Arial" w:cs="Arial"/>
                <w:color w:val="000000"/>
                <w:position w:val="-2"/>
                <w:sz w:val="18"/>
                <w:szCs w:val="18"/>
              </w:rPr>
            </w:pPr>
            <w:r>
              <w:rPr>
                <w:rFonts w:ascii="Arial" w:hAnsi="Arial" w:cs="Arial"/>
                <w:color w:val="000000"/>
                <w:position w:val="-2"/>
                <w:sz w:val="18"/>
                <w:szCs w:val="18"/>
              </w:rPr>
              <w:t>Izjava zastopnika podizvajalca v zvezi z izpolnjevanjem obveznih pogojev za podizvajalce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ABCED6" w14:textId="73DFADA2" w:rsidR="002F70F4" w:rsidRDefault="002F70F4" w:rsidP="002F70F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2F70F4" w14:paraId="250A387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0974BA" w14:textId="17F452BA" w:rsidR="002F70F4" w:rsidRPr="00C179BC" w:rsidRDefault="002F70F4" w:rsidP="002F70F4">
            <w:pPr>
              <w:rPr>
                <w:rFonts w:ascii="Arial" w:hAnsi="Arial" w:cs="Arial"/>
                <w:color w:val="000000"/>
                <w:position w:val="-2"/>
                <w:sz w:val="18"/>
                <w:szCs w:val="18"/>
              </w:rPr>
            </w:pPr>
            <w:r w:rsidRPr="00C179BC">
              <w:rPr>
                <w:rFonts w:ascii="Arial" w:hAnsi="Arial" w:cs="Arial"/>
                <w:color w:val="000000"/>
                <w:position w:val="-2"/>
                <w:sz w:val="18"/>
                <w:szCs w:val="18"/>
              </w:rPr>
              <w:t>1</w:t>
            </w:r>
            <w:r w:rsidR="00C179BC" w:rsidRPr="00C179BC">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CFDE02" w14:textId="2E36E4F5" w:rsidR="002F70F4" w:rsidRDefault="002F70F4" w:rsidP="002F70F4">
            <w:pPr>
              <w:rPr>
                <w:rFonts w:ascii="Arial" w:hAnsi="Arial" w:cs="Arial"/>
                <w:color w:val="000000"/>
                <w:position w:val="-2"/>
                <w:sz w:val="18"/>
                <w:szCs w:val="18"/>
              </w:rPr>
            </w:pPr>
            <w:r>
              <w:rPr>
                <w:rFonts w:ascii="Arial" w:hAnsi="Arial" w:cs="Arial"/>
                <w:color w:val="000000"/>
                <w:position w:val="-2"/>
                <w:sz w:val="18"/>
                <w:szCs w:val="18"/>
              </w:rPr>
              <w:t>Izjava podizvajalca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84D5C9" w14:textId="0AFA5FD4" w:rsidR="002F70F4" w:rsidRDefault="002F70F4" w:rsidP="002F70F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2F70F4" w14:paraId="7A352CB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37F8BC" w14:textId="5C8F006F" w:rsidR="002F70F4" w:rsidRDefault="002F70F4" w:rsidP="002F70F4">
            <w:pPr>
              <w:rPr>
                <w:rFonts w:ascii="Arial" w:hAnsi="Arial" w:cs="Arial"/>
                <w:color w:val="000000"/>
                <w:position w:val="-2"/>
                <w:sz w:val="18"/>
                <w:szCs w:val="18"/>
              </w:rPr>
            </w:pPr>
            <w:r>
              <w:rPr>
                <w:rFonts w:ascii="Arial" w:hAnsi="Arial" w:cs="Arial"/>
                <w:color w:val="000000"/>
                <w:position w:val="-2"/>
                <w:sz w:val="18"/>
                <w:szCs w:val="18"/>
              </w:rPr>
              <w:t>1</w:t>
            </w:r>
            <w:r w:rsidR="00C179BC">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4E2568" w14:textId="699B7BCA" w:rsidR="002F70F4" w:rsidRDefault="002F70F4" w:rsidP="002F70F4">
            <w:pPr>
              <w:rPr>
                <w:rFonts w:ascii="Arial" w:hAnsi="Arial" w:cs="Arial"/>
                <w:color w:val="000000"/>
                <w:position w:val="-2"/>
                <w:sz w:val="18"/>
                <w:szCs w:val="18"/>
              </w:rPr>
            </w:pPr>
            <w:r>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E8F63D" w14:textId="77777777" w:rsidR="002F70F4" w:rsidRDefault="002F70F4" w:rsidP="002F70F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w:t>
            </w:r>
          </w:p>
          <w:p w14:paraId="43FDC9D8" w14:textId="31758E3F" w:rsidR="002F70F4" w:rsidRDefault="00C179BC" w:rsidP="002F70F4">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V primeru nastopa s podizvajalci mora gospodarski subjekt za podizvajalce predložiti tudi izpolnjen in podpisan ESPD obrazec. ESPD obrazec je lahko predložen v elektronski obliki xml ali pdf.</w:t>
            </w:r>
          </w:p>
        </w:tc>
      </w:tr>
      <w:tr w:rsidR="00C179BC" w14:paraId="7BEC080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EF1D37" w14:textId="5AC891F5" w:rsidR="00C179BC" w:rsidRDefault="00C179BC" w:rsidP="00C179BC">
            <w:pPr>
              <w:rPr>
                <w:rFonts w:ascii="Arial" w:hAnsi="Arial" w:cs="Arial"/>
                <w:color w:val="000000"/>
                <w:position w:val="-2"/>
                <w:sz w:val="18"/>
                <w:szCs w:val="18"/>
              </w:rPr>
            </w:pPr>
            <w:r w:rsidRPr="003A2013">
              <w:rPr>
                <w:rFonts w:ascii="Arial" w:hAnsi="Arial" w:cs="Arial"/>
                <w:color w:val="000000"/>
                <w:position w:val="-2"/>
                <w:sz w:val="18"/>
                <w:szCs w:val="18"/>
              </w:rPr>
              <w:t>1</w:t>
            </w:r>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409030" w14:textId="7AFAD301" w:rsidR="00C179BC" w:rsidRDefault="00C179BC" w:rsidP="00C179BC">
            <w:pPr>
              <w:rPr>
                <w:rFonts w:ascii="Arial" w:hAnsi="Arial" w:cs="Arial"/>
                <w:color w:val="000000"/>
                <w:position w:val="-2"/>
                <w:sz w:val="18"/>
                <w:szCs w:val="18"/>
              </w:rPr>
            </w:pPr>
            <w:r w:rsidRPr="003A2013">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E846AC" w14:textId="4A7C0FA7" w:rsidR="00C179BC" w:rsidRDefault="00C179BC" w:rsidP="00C179BC">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p>
        </w:tc>
      </w:tr>
      <w:tr w:rsidR="00AE1096" w14:paraId="7C2B7F8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85E4D" w14:textId="4A13B9B6" w:rsidR="00AE1096" w:rsidRDefault="00AE1096" w:rsidP="00AE1096">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C85C5F" w14:textId="77777777" w:rsidR="00AE1096" w:rsidRDefault="00AE1096" w:rsidP="00AE1096">
            <w:r>
              <w:rPr>
                <w:rFonts w:ascii="Arial" w:hAnsi="Arial" w:cs="Arial"/>
                <w:color w:val="000000"/>
                <w:position w:val="-2"/>
                <w:sz w:val="18"/>
                <w:szCs w:val="18"/>
              </w:rPr>
              <w:t>Bonitetna ocena</w:t>
            </w:r>
          </w:p>
          <w:p w14:paraId="72C377AF" w14:textId="77777777" w:rsidR="00AE1096" w:rsidRDefault="00AE1096" w:rsidP="00AE109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D36737" w14:textId="63DE157C" w:rsidR="00AE1096" w:rsidRDefault="00AE1096" w:rsidP="00AE1096">
            <w:pPr>
              <w:spacing w:before="135" w:after="135"/>
              <w:jc w:val="both"/>
              <w:textAlignment w:val="center"/>
            </w:pPr>
            <w:r w:rsidRPr="00575469">
              <w:rPr>
                <w:rFonts w:ascii="Arial" w:hAnsi="Arial" w:cs="Arial"/>
                <w:sz w:val="18"/>
                <w:szCs w:val="18"/>
              </w:rPr>
              <w:t>Priložena dokazila.</w:t>
            </w:r>
          </w:p>
        </w:tc>
      </w:tr>
      <w:tr w:rsidR="00AE1096" w14:paraId="1949A3D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CA778" w14:textId="5FC2D39A" w:rsidR="00AE1096" w:rsidRDefault="00AE1096" w:rsidP="00AE1096">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3C92B0" w14:textId="77777777" w:rsidR="00AE1096" w:rsidRDefault="00AE1096" w:rsidP="00AE1096">
            <w:r>
              <w:rPr>
                <w:rFonts w:ascii="Arial" w:hAnsi="Arial" w:cs="Arial"/>
                <w:color w:val="000000"/>
                <w:position w:val="-2"/>
                <w:sz w:val="18"/>
                <w:szCs w:val="18"/>
              </w:rPr>
              <w:t>Vzorec pogodbe: Pogodba o sukcesivni dobavi posipnih materialov za potrebe KPL d.o.o.</w:t>
            </w:r>
          </w:p>
          <w:p w14:paraId="070174E6" w14:textId="77777777" w:rsidR="00AE1096" w:rsidRDefault="00AE1096" w:rsidP="00AE109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EE47E9" w14:textId="71D2482A" w:rsidR="00AE1096" w:rsidRDefault="003B2B12" w:rsidP="00AE1096">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Parafiran ali elektronsko podpisan</w:t>
            </w:r>
          </w:p>
        </w:tc>
      </w:tr>
    </w:tbl>
    <w:p w14:paraId="2BC809A7" w14:textId="77777777" w:rsidR="00465B00" w:rsidRDefault="00465B00">
      <w:pPr>
        <w:sectPr w:rsidR="00465B00" w:rsidSect="00D931BF">
          <w:headerReference w:type="default" r:id="rId8"/>
          <w:footerReference w:type="default" r:id="rId9"/>
          <w:pgSz w:w="11906" w:h="16838"/>
          <w:pgMar w:top="1418" w:right="1418" w:bottom="1418" w:left="1418" w:header="567" w:footer="680" w:gutter="0"/>
          <w:cols w:space="708"/>
          <w:docGrid w:linePitch="360"/>
        </w:sectPr>
      </w:pPr>
    </w:p>
    <w:p w14:paraId="34271AB8" w14:textId="77777777" w:rsidR="008D5BA6" w:rsidRPr="00590863" w:rsidRDefault="009A254F"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2DA469B1" w14:textId="77777777" w:rsidR="008D5BA6" w:rsidRDefault="009A254F"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B2816B2" w14:textId="0344CC0E" w:rsidR="00465B00" w:rsidRDefault="009A254F">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Nakup in dobava posipnih materialov za potrebe KPL d.o.o. za leto 202</w:t>
      </w:r>
      <w:r w:rsidR="00003005">
        <w:rPr>
          <w:rFonts w:ascii="Arial" w:hAnsi="Arial" w:cs="Arial"/>
          <w:b/>
          <w:bCs/>
          <w:color w:val="000000"/>
          <w:sz w:val="18"/>
          <w:szCs w:val="18"/>
        </w:rPr>
        <w:t>5</w:t>
      </w:r>
      <w:r>
        <w:rPr>
          <w:rFonts w:ascii="Arial" w:hAnsi="Arial" w:cs="Arial"/>
          <w:b/>
          <w:bCs/>
          <w:color w:val="000000"/>
          <w:sz w:val="18"/>
          <w:szCs w:val="18"/>
        </w:rPr>
        <w:t xml:space="preserve"> / 202</w:t>
      </w:r>
      <w:r w:rsidR="00003005">
        <w:rPr>
          <w:rFonts w:ascii="Arial" w:hAnsi="Arial" w:cs="Arial"/>
          <w:b/>
          <w:bCs/>
          <w:color w:val="000000"/>
          <w:sz w:val="18"/>
          <w:szCs w:val="18"/>
        </w:rPr>
        <w:t>6</w:t>
      </w:r>
      <w:r>
        <w:rPr>
          <w:rFonts w:ascii="Arial" w:hAnsi="Arial" w:cs="Arial"/>
          <w:color w:val="000000"/>
          <w:sz w:val="18"/>
          <w:szCs w:val="18"/>
        </w:rPr>
        <w:t>« dajemo ponudbo, kot sledi:</w:t>
      </w:r>
    </w:p>
    <w:p w14:paraId="2BFB83D5" w14:textId="77777777" w:rsidR="00465B00" w:rsidRDefault="009A254F">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465B00" w14:paraId="563FC84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FD3BB2" w14:textId="77777777" w:rsidR="00465B00" w:rsidRDefault="009A254F">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E81A25" w14:textId="77777777" w:rsidR="00465B00" w:rsidRDefault="009A254F">
            <w:r>
              <w:rPr>
                <w:rFonts w:ascii="Arial" w:hAnsi="Arial" w:cs="Arial"/>
                <w:color w:val="000000"/>
                <w:position w:val="-2"/>
                <w:sz w:val="18"/>
                <w:szCs w:val="18"/>
              </w:rPr>
              <w:t> </w:t>
            </w:r>
          </w:p>
        </w:tc>
      </w:tr>
      <w:tr w:rsidR="00465B00" w14:paraId="2256077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F3D0B1" w14:textId="77777777" w:rsidR="00465B00" w:rsidRDefault="009A254F">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9A0247" w14:textId="77777777" w:rsidR="00465B00" w:rsidRDefault="009A254F">
            <w:r>
              <w:rPr>
                <w:rFonts w:ascii="Arial" w:hAnsi="Arial" w:cs="Arial"/>
                <w:color w:val="000000"/>
                <w:position w:val="-2"/>
                <w:sz w:val="18"/>
                <w:szCs w:val="18"/>
              </w:rPr>
              <w:t> </w:t>
            </w:r>
          </w:p>
        </w:tc>
      </w:tr>
    </w:tbl>
    <w:p w14:paraId="5968C6AE" w14:textId="77777777" w:rsidR="00465B00" w:rsidRDefault="009A254F">
      <w:pPr>
        <w:spacing w:before="225" w:after="225" w:line="240" w:lineRule="auto"/>
        <w:jc w:val="both"/>
      </w:pPr>
      <w:r>
        <w:rPr>
          <w:rFonts w:ascii="Arial" w:hAnsi="Arial" w:cs="Arial"/>
          <w:color w:val="000000"/>
          <w:sz w:val="18"/>
          <w:szCs w:val="18"/>
        </w:rPr>
        <w:t>Ponudbo oddajamo (ustrezno označite):</w:t>
      </w:r>
    </w:p>
    <w:p w14:paraId="239ADD60" w14:textId="77777777" w:rsidR="00465B00" w:rsidRDefault="009A254F">
      <w:pPr>
        <w:spacing w:before="225" w:after="225" w:line="240" w:lineRule="auto"/>
        <w:jc w:val="both"/>
      </w:pPr>
      <w:r>
        <w:fldChar w:fldCharType="begin">
          <w:ffData>
            <w:name w:val="cbox1630c7a139271b"/>
            <w:enabled/>
            <w:calcOnExit w:val="0"/>
            <w:checkBox>
              <w:sizeAuto/>
              <w:default w:val="0"/>
            </w:checkBox>
          </w:ffData>
        </w:fldChar>
      </w:r>
      <w:bookmarkStart w:id="0" w:name="cbox1630c7a139271b"/>
      <w:r>
        <w:instrText xml:space="preserve"> FORMCHECKBOX </w:instrText>
      </w:r>
      <w:r>
        <w:fldChar w:fldCharType="separate"/>
      </w:r>
      <w:r>
        <w:fldChar w:fldCharType="end"/>
      </w:r>
      <w:bookmarkEnd w:id="0"/>
      <w:r>
        <w:rPr>
          <w:rFonts w:ascii="Arial" w:hAnsi="Arial" w:cs="Arial"/>
          <w:color w:val="000000"/>
          <w:sz w:val="18"/>
          <w:szCs w:val="18"/>
        </w:rPr>
        <w:t> samostojno</w:t>
      </w:r>
    </w:p>
    <w:p w14:paraId="072B6F64" w14:textId="77777777" w:rsidR="00465B00" w:rsidRDefault="009A254F">
      <w:pPr>
        <w:spacing w:before="225" w:after="225" w:line="240" w:lineRule="auto"/>
        <w:jc w:val="both"/>
      </w:pPr>
      <w:r>
        <w:fldChar w:fldCharType="begin">
          <w:ffData>
            <w:name w:val="cbox1630c7a1392a1b"/>
            <w:enabled/>
            <w:calcOnExit w:val="0"/>
            <w:checkBox>
              <w:sizeAuto/>
              <w:default w:val="0"/>
            </w:checkBox>
          </w:ffData>
        </w:fldChar>
      </w:r>
      <w:bookmarkStart w:id="1" w:name="cbox1630c7a1392a1b"/>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285CF5B1" w14:textId="77777777" w:rsidR="00465B00" w:rsidRDefault="009A254F">
      <w:pPr>
        <w:spacing w:before="225" w:after="225" w:line="240" w:lineRule="auto"/>
        <w:jc w:val="both"/>
      </w:pPr>
      <w:r>
        <w:fldChar w:fldCharType="begin">
          <w:ffData>
            <w:name w:val="cbox1630c7a1392e25"/>
            <w:enabled/>
            <w:calcOnExit w:val="0"/>
            <w:checkBox>
              <w:sizeAuto/>
              <w:default w:val="0"/>
            </w:checkBox>
          </w:ffData>
        </w:fldChar>
      </w:r>
      <w:bookmarkStart w:id="2" w:name="cbox1630c7a1392e25"/>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14A6125" w14:textId="77777777" w:rsidR="00465B00" w:rsidRDefault="009A254F">
      <w:pPr>
        <w:spacing w:before="225" w:after="225" w:line="240" w:lineRule="auto"/>
        <w:jc w:val="both"/>
      </w:pPr>
      <w:r>
        <w:fldChar w:fldCharType="begin">
          <w:ffData>
            <w:name w:val="cbox1630c7a13931c9"/>
            <w:enabled/>
            <w:calcOnExit w:val="0"/>
            <w:checkBox>
              <w:sizeAuto/>
              <w:default w:val="0"/>
            </w:checkBox>
          </w:ffData>
        </w:fldChar>
      </w:r>
      <w:bookmarkStart w:id="3" w:name="cbox1630c7a13931c9"/>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6D7D73BF" w14:textId="77777777" w:rsidR="00465B00" w:rsidRDefault="009A254F">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63" w:type="pct"/>
        <w:tblInd w:w="-6" w:type="dxa"/>
        <w:tblLook w:val="04A0" w:firstRow="1" w:lastRow="0" w:firstColumn="1" w:lastColumn="0" w:noHBand="0" w:noVBand="1"/>
      </w:tblPr>
      <w:tblGrid>
        <w:gridCol w:w="1007"/>
        <w:gridCol w:w="4213"/>
        <w:gridCol w:w="1473"/>
        <w:gridCol w:w="904"/>
        <w:gridCol w:w="1575"/>
      </w:tblGrid>
      <w:tr w:rsidR="00120EBA" w14:paraId="34DF06E2" w14:textId="77777777" w:rsidTr="000B6137">
        <w:tc>
          <w:tcPr>
            <w:tcW w:w="46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0CE6625" w14:textId="77777777" w:rsidR="00120EBA" w:rsidRDefault="00120EBA" w:rsidP="00120EBA">
            <w:pPr>
              <w:jc w:val="center"/>
            </w:pPr>
            <w:r>
              <w:rPr>
                <w:rFonts w:ascii="Arial" w:hAnsi="Arial" w:cs="Arial"/>
                <w:b/>
                <w:bCs/>
                <w:color w:val="000000"/>
                <w:position w:val="-2"/>
                <w:sz w:val="18"/>
                <w:szCs w:val="18"/>
                <w:shd w:val="clear" w:color="auto" w:fill="D1D1D1"/>
              </w:rPr>
              <w:t>Postavka</w:t>
            </w:r>
          </w:p>
        </w:tc>
        <w:tc>
          <w:tcPr>
            <w:tcW w:w="231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9314162" w14:textId="77777777" w:rsidR="00120EBA" w:rsidRDefault="00120EBA" w:rsidP="00120EBA">
            <w:pPr>
              <w:jc w:val="center"/>
            </w:pPr>
            <w:r>
              <w:rPr>
                <w:rFonts w:ascii="Arial" w:hAnsi="Arial" w:cs="Arial"/>
                <w:b/>
                <w:bCs/>
                <w:color w:val="000000"/>
                <w:position w:val="-2"/>
                <w:sz w:val="18"/>
                <w:szCs w:val="18"/>
                <w:shd w:val="clear" w:color="auto" w:fill="D1D1D1"/>
              </w:rPr>
              <w:t>Opis</w:t>
            </w:r>
          </w:p>
        </w:tc>
        <w:tc>
          <w:tcPr>
            <w:tcW w:w="82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1A5F8F6" w14:textId="531536C1" w:rsidR="00120EBA" w:rsidRDefault="00120EBA" w:rsidP="00120EBA">
            <w:pPr>
              <w:jc w:val="center"/>
            </w:pPr>
            <w:r>
              <w:rPr>
                <w:rFonts w:ascii="Arial" w:hAnsi="Arial" w:cs="Arial"/>
                <w:b/>
                <w:bCs/>
                <w:color w:val="000000"/>
                <w:position w:val="-2"/>
                <w:sz w:val="18"/>
                <w:szCs w:val="18"/>
                <w:shd w:val="clear" w:color="auto" w:fill="D1D1D1"/>
              </w:rPr>
              <w:t>Vrednost na tono v EUR brez DDV</w:t>
            </w:r>
          </w:p>
        </w:tc>
        <w:tc>
          <w:tcPr>
            <w:tcW w:w="51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4CC8BA" w14:textId="5AE21C28" w:rsidR="00120EBA" w:rsidRDefault="00120EBA" w:rsidP="00120EBA">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7BD5126" w14:textId="6D3CEAE7" w:rsidR="00120EBA" w:rsidRDefault="00120EBA" w:rsidP="00120EBA">
            <w:pPr>
              <w:jc w:val="center"/>
            </w:pPr>
            <w:r>
              <w:rPr>
                <w:rFonts w:ascii="Arial" w:hAnsi="Arial" w:cs="Arial"/>
                <w:b/>
                <w:bCs/>
                <w:color w:val="000000"/>
                <w:position w:val="-2"/>
                <w:sz w:val="18"/>
                <w:szCs w:val="18"/>
                <w:shd w:val="clear" w:color="auto" w:fill="D1D1D1"/>
              </w:rPr>
              <w:t>Vrednost na tono v EUR z DDV</w:t>
            </w:r>
          </w:p>
        </w:tc>
      </w:tr>
      <w:tr w:rsidR="00465B00" w14:paraId="4B25409D" w14:textId="77777777" w:rsidTr="000B6137">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17CB1D" w14:textId="77777777" w:rsidR="00465B00" w:rsidRDefault="009A254F">
            <w:pPr>
              <w:jc w:val="right"/>
            </w:pPr>
            <w:r>
              <w:rPr>
                <w:rFonts w:ascii="Arial" w:hAnsi="Arial" w:cs="Arial"/>
                <w:color w:val="000000"/>
                <w:position w:val="-2"/>
                <w:sz w:val="18"/>
                <w:szCs w:val="18"/>
              </w:rPr>
              <w:t>Frakcija 1</w:t>
            </w:r>
          </w:p>
        </w:tc>
        <w:tc>
          <w:tcPr>
            <w:tcW w:w="23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80E86" w14:textId="77777777" w:rsidR="00465B00" w:rsidRDefault="009A254F">
            <w:r>
              <w:rPr>
                <w:rFonts w:ascii="Arial" w:hAnsi="Arial" w:cs="Arial"/>
                <w:color w:val="000000"/>
                <w:position w:val="-2"/>
                <w:sz w:val="18"/>
                <w:szCs w:val="18"/>
              </w:rPr>
              <w:t>NATRIJEV KLORID – NaCl – raztreseno stanje, 0 – 4 mm</w:t>
            </w:r>
          </w:p>
        </w:tc>
        <w:tc>
          <w:tcPr>
            <w:tcW w:w="8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1EF3E" w14:textId="77777777" w:rsidR="00465B00" w:rsidRDefault="009A254F">
            <w:r>
              <w:rPr>
                <w:rFonts w:ascii="Arial" w:hAnsi="Arial" w:cs="Arial"/>
                <w:color w:val="000000"/>
                <w:position w:val="-2"/>
                <w:sz w:val="18"/>
                <w:szCs w:val="18"/>
              </w:rPr>
              <w:t> </w:t>
            </w:r>
          </w:p>
        </w:tc>
        <w:tc>
          <w:tcPr>
            <w:tcW w:w="5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33D8B7" w14:textId="77777777" w:rsidR="00465B00" w:rsidRDefault="009A254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0DD15A" w14:textId="77777777" w:rsidR="00465B00" w:rsidRDefault="009A254F">
            <w:r>
              <w:rPr>
                <w:rFonts w:ascii="Arial" w:hAnsi="Arial" w:cs="Arial"/>
                <w:color w:val="000000"/>
                <w:position w:val="-2"/>
                <w:sz w:val="18"/>
                <w:szCs w:val="18"/>
              </w:rPr>
              <w:t> </w:t>
            </w:r>
          </w:p>
        </w:tc>
      </w:tr>
      <w:tr w:rsidR="00465B00" w14:paraId="51F80AC0" w14:textId="77777777" w:rsidTr="000B6137">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C957C" w14:textId="77777777" w:rsidR="00465B00" w:rsidRDefault="009A254F">
            <w:pPr>
              <w:jc w:val="right"/>
            </w:pPr>
            <w:r>
              <w:rPr>
                <w:rFonts w:ascii="Arial" w:hAnsi="Arial" w:cs="Arial"/>
                <w:color w:val="000000"/>
                <w:position w:val="-2"/>
                <w:sz w:val="18"/>
                <w:szCs w:val="18"/>
              </w:rPr>
              <w:t>Frakcija 2</w:t>
            </w:r>
          </w:p>
        </w:tc>
        <w:tc>
          <w:tcPr>
            <w:tcW w:w="23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F96B5" w14:textId="77777777" w:rsidR="00465B00" w:rsidRDefault="009A254F">
            <w:r>
              <w:rPr>
                <w:rFonts w:ascii="Arial" w:hAnsi="Arial" w:cs="Arial"/>
                <w:color w:val="000000"/>
                <w:position w:val="-2"/>
                <w:sz w:val="18"/>
                <w:szCs w:val="18"/>
              </w:rPr>
              <w:t>KALCIJEV KLORID – CaCl2 – v vrečah po 25 kg, v suhem stanju, 75-81%</w:t>
            </w:r>
          </w:p>
        </w:tc>
        <w:tc>
          <w:tcPr>
            <w:tcW w:w="8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F55D84" w14:textId="77777777" w:rsidR="00465B00" w:rsidRDefault="009A254F">
            <w:r>
              <w:rPr>
                <w:rFonts w:ascii="Arial" w:hAnsi="Arial" w:cs="Arial"/>
                <w:color w:val="000000"/>
                <w:position w:val="-2"/>
                <w:sz w:val="18"/>
                <w:szCs w:val="18"/>
              </w:rPr>
              <w:t> </w:t>
            </w:r>
          </w:p>
        </w:tc>
        <w:tc>
          <w:tcPr>
            <w:tcW w:w="5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1180E6" w14:textId="77777777" w:rsidR="00465B00" w:rsidRDefault="009A254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8AB96A" w14:textId="77777777" w:rsidR="00465B00" w:rsidRDefault="009A254F">
            <w:r>
              <w:rPr>
                <w:rFonts w:ascii="Arial" w:hAnsi="Arial" w:cs="Arial"/>
                <w:color w:val="000000"/>
                <w:position w:val="-2"/>
                <w:sz w:val="18"/>
                <w:szCs w:val="18"/>
              </w:rPr>
              <w:t> </w:t>
            </w:r>
          </w:p>
        </w:tc>
      </w:tr>
      <w:tr w:rsidR="00465B00" w14:paraId="3F7B9A93" w14:textId="77777777" w:rsidTr="000B6137">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C1402B" w14:textId="77777777" w:rsidR="00465B00" w:rsidRDefault="009A254F">
            <w:pPr>
              <w:jc w:val="right"/>
            </w:pPr>
            <w:r>
              <w:rPr>
                <w:rFonts w:ascii="Arial" w:hAnsi="Arial" w:cs="Arial"/>
                <w:color w:val="000000"/>
                <w:position w:val="-2"/>
                <w:sz w:val="18"/>
                <w:szCs w:val="18"/>
              </w:rPr>
              <w:t>Frakcija 3</w:t>
            </w:r>
          </w:p>
        </w:tc>
        <w:tc>
          <w:tcPr>
            <w:tcW w:w="23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C771FD" w14:textId="77777777" w:rsidR="00465B00" w:rsidRDefault="009A254F">
            <w:r>
              <w:rPr>
                <w:rFonts w:ascii="Arial" w:hAnsi="Arial" w:cs="Arial"/>
                <w:color w:val="000000"/>
                <w:position w:val="-2"/>
                <w:sz w:val="18"/>
                <w:szCs w:val="18"/>
              </w:rPr>
              <w:t>Raztopina kalcijevega klorida – 24%</w:t>
            </w:r>
          </w:p>
        </w:tc>
        <w:tc>
          <w:tcPr>
            <w:tcW w:w="8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6CAB82" w14:textId="77777777" w:rsidR="00465B00" w:rsidRDefault="009A254F">
            <w:r>
              <w:rPr>
                <w:rFonts w:ascii="Arial" w:hAnsi="Arial" w:cs="Arial"/>
                <w:color w:val="000000"/>
                <w:position w:val="-2"/>
                <w:sz w:val="18"/>
                <w:szCs w:val="18"/>
              </w:rPr>
              <w:t> </w:t>
            </w:r>
          </w:p>
        </w:tc>
        <w:tc>
          <w:tcPr>
            <w:tcW w:w="5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FC87B3" w14:textId="77777777" w:rsidR="00465B00" w:rsidRDefault="009A254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EE9FF7" w14:textId="77777777" w:rsidR="00465B00" w:rsidRDefault="009A254F">
            <w:r>
              <w:rPr>
                <w:rFonts w:ascii="Arial" w:hAnsi="Arial" w:cs="Arial"/>
                <w:color w:val="000000"/>
                <w:position w:val="-2"/>
                <w:sz w:val="18"/>
                <w:szCs w:val="18"/>
              </w:rPr>
              <w:t> </w:t>
            </w:r>
          </w:p>
        </w:tc>
      </w:tr>
    </w:tbl>
    <w:p w14:paraId="51F6BA58" w14:textId="77777777" w:rsidR="00120EBA" w:rsidRDefault="009A254F" w:rsidP="00120EBA">
      <w:pPr>
        <w:spacing w:after="0" w:line="240" w:lineRule="auto"/>
        <w:rPr>
          <w:rFonts w:ascii="Arial" w:hAnsi="Arial" w:cs="Arial"/>
          <w:color w:val="000000"/>
          <w:sz w:val="18"/>
          <w:szCs w:val="18"/>
        </w:rPr>
      </w:pPr>
      <w:r>
        <w:rPr>
          <w:rFonts w:ascii="Arial" w:hAnsi="Arial" w:cs="Arial"/>
          <w:color w:val="000000"/>
          <w:sz w:val="18"/>
          <w:szCs w:val="18"/>
        </w:rPr>
        <w:t xml:space="preserve">  </w:t>
      </w:r>
    </w:p>
    <w:p w14:paraId="0E00376D" w14:textId="11DFCE36" w:rsidR="00465B00" w:rsidRPr="00120EBA" w:rsidRDefault="009A254F" w:rsidP="00120EBA">
      <w:pPr>
        <w:spacing w:after="0" w:line="240" w:lineRule="auto"/>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w:t>
      </w:r>
    </w:p>
    <w:p w14:paraId="395AFE61" w14:textId="77777777" w:rsidR="00465B00" w:rsidRDefault="009A254F">
      <w:pPr>
        <w:spacing w:before="225" w:after="225" w:line="240" w:lineRule="auto"/>
        <w:jc w:val="both"/>
      </w:pPr>
      <w:r>
        <w:rPr>
          <w:rFonts w:ascii="Arial" w:hAnsi="Arial" w:cs="Arial"/>
          <w:color w:val="000000"/>
          <w:sz w:val="18"/>
          <w:szCs w:val="18"/>
        </w:rPr>
        <w:t>Ponudba velja najmanj 90 dni od roka za predložitev ponudb.</w:t>
      </w:r>
    </w:p>
    <w:p w14:paraId="72DDA866" w14:textId="77777777" w:rsidR="00465B00" w:rsidRDefault="009A254F" w:rsidP="00120EBA">
      <w:pPr>
        <w:spacing w:before="225" w:after="0" w:line="240" w:lineRule="auto"/>
        <w:jc w:val="both"/>
      </w:pPr>
      <w:r>
        <w:rPr>
          <w:rFonts w:ascii="Arial" w:hAnsi="Arial" w:cs="Arial"/>
          <w:color w:val="000000"/>
          <w:sz w:val="18"/>
          <w:szCs w:val="18"/>
        </w:rPr>
        <w:t>Ponudba mora biti veljavna najmanj do navedenega roka. Prekratka veljavnost ponudbe pomeni razlog za zavrnitev ponudbe.</w:t>
      </w:r>
    </w:p>
    <w:p w14:paraId="3C92571A" w14:textId="77777777" w:rsidR="00465B00" w:rsidRDefault="009A254F" w:rsidP="00120EBA">
      <w:pPr>
        <w:spacing w:after="0" w:line="240" w:lineRule="auto"/>
        <w:jc w:val="both"/>
      </w:pPr>
      <w:r>
        <w:rPr>
          <w:rFonts w:ascii="Arial" w:hAnsi="Arial" w:cs="Arial"/>
          <w:color w:val="000000"/>
          <w:sz w:val="18"/>
          <w:szCs w:val="18"/>
        </w:rPr>
        <w:t> </w:t>
      </w:r>
    </w:p>
    <w:p w14:paraId="552458A3" w14:textId="77777777" w:rsidR="00465B00" w:rsidRDefault="009A254F">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55713B98" w14:textId="65570FC0" w:rsidR="00465B00" w:rsidRDefault="009A254F">
      <w:pPr>
        <w:spacing w:before="225" w:after="225" w:line="240" w:lineRule="auto"/>
        <w:jc w:val="both"/>
      </w:pPr>
      <w:r>
        <w:rPr>
          <w:rFonts w:ascii="Arial" w:hAnsi="Arial" w:cs="Arial"/>
          <w:color w:val="000000"/>
          <w:sz w:val="18"/>
          <w:szCs w:val="18"/>
        </w:rPr>
        <w:t xml:space="preserve">Plačila se opravijo na podlagi izdanih računov. Če ni z zakonom ali drugim predpisom določeno drugače, je rok plačila je </w:t>
      </w:r>
      <w:r w:rsidR="000B6137">
        <w:rPr>
          <w:rFonts w:ascii="Arial" w:hAnsi="Arial" w:cs="Arial"/>
          <w:color w:val="000000"/>
          <w:sz w:val="18"/>
          <w:szCs w:val="18"/>
        </w:rPr>
        <w:t xml:space="preserve">največ </w:t>
      </w:r>
      <w:r>
        <w:rPr>
          <w:rFonts w:ascii="Arial" w:hAnsi="Arial" w:cs="Arial"/>
          <w:color w:val="000000"/>
          <w:sz w:val="18"/>
          <w:szCs w:val="18"/>
        </w:rPr>
        <w:t>30 dni od datuma prejema računa. Če naročnik izpodbija del zneska, je dolžan plačati nesporni del zneska. Roki plačil podizvajalcem so enaki kot za izvajalca.</w:t>
      </w:r>
    </w:p>
    <w:p w14:paraId="65A91161" w14:textId="77777777" w:rsidR="00120EBA" w:rsidRDefault="009A254F" w:rsidP="00120EBA">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7E6BD0AF" w14:textId="06CC4614" w:rsidR="00465B00" w:rsidRDefault="009A254F" w:rsidP="00120EBA">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31FCB2E" w14:textId="77777777" w:rsidR="00465B00" w:rsidRDefault="009A254F">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745" w:type="dxa"/>
        <w:tblInd w:w="108" w:type="dxa"/>
        <w:shd w:val="clear" w:color="auto" w:fill="CCCCCC"/>
        <w:tblLook w:val="04A0" w:firstRow="1" w:lastRow="0" w:firstColumn="1" w:lastColumn="0" w:noHBand="0" w:noVBand="1"/>
      </w:tblPr>
      <w:tblGrid>
        <w:gridCol w:w="3686"/>
        <w:gridCol w:w="584"/>
        <w:gridCol w:w="4475"/>
      </w:tblGrid>
      <w:tr w:rsidR="000B6137" w14:paraId="6BB93E4F" w14:textId="77777777" w:rsidTr="00DD2BDF">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7C518A" w14:textId="77777777" w:rsidR="000B6137" w:rsidRDefault="000B6137" w:rsidP="00DD2BDF">
            <w:pPr>
              <w:jc w:val="right"/>
            </w:pPr>
            <w:r>
              <w:rPr>
                <w:rFonts w:ascii="Arial" w:hAnsi="Arial" w:cs="Arial"/>
                <w:b/>
                <w:bCs/>
                <w:color w:val="000000"/>
                <w:position w:val="-2"/>
                <w:sz w:val="18"/>
                <w:szCs w:val="18"/>
                <w:shd w:val="clear" w:color="auto" w:fill="CCCCCC"/>
              </w:rPr>
              <w:t>KONTAKTNA OSEBA:</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50E6F5" w14:textId="77777777" w:rsidR="000B6137" w:rsidRDefault="000B6137" w:rsidP="00DD2BDF">
            <w:r>
              <w:rPr>
                <w:rFonts w:ascii="Arial" w:hAnsi="Arial" w:cs="Arial"/>
                <w:color w:val="000000"/>
                <w:position w:val="-2"/>
                <w:sz w:val="18"/>
                <w:szCs w:val="18"/>
              </w:rPr>
              <w:t> </w:t>
            </w:r>
          </w:p>
        </w:tc>
      </w:tr>
      <w:tr w:rsidR="000B6137" w14:paraId="0624EABA" w14:textId="77777777" w:rsidTr="00DD2BDF">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985FD3" w14:textId="77777777" w:rsidR="000B6137" w:rsidRDefault="000B6137" w:rsidP="00DD2BDF">
            <w:pPr>
              <w:jc w:val="right"/>
            </w:pPr>
            <w:r>
              <w:rPr>
                <w:rFonts w:ascii="Arial" w:hAnsi="Arial" w:cs="Arial"/>
                <w:b/>
                <w:bCs/>
                <w:color w:val="000000"/>
                <w:position w:val="-2"/>
                <w:sz w:val="18"/>
                <w:szCs w:val="18"/>
                <w:shd w:val="clear" w:color="auto" w:fill="CCCCCC"/>
              </w:rPr>
              <w:t>E-POŠTA KONTAKTNE OSEBE:</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A0F6B2" w14:textId="77777777" w:rsidR="000B6137" w:rsidRDefault="000B6137" w:rsidP="00DD2BDF">
            <w:r>
              <w:rPr>
                <w:rFonts w:ascii="Arial" w:hAnsi="Arial" w:cs="Arial"/>
                <w:color w:val="000000"/>
                <w:position w:val="-2"/>
                <w:sz w:val="18"/>
                <w:szCs w:val="18"/>
              </w:rPr>
              <w:t> </w:t>
            </w:r>
          </w:p>
        </w:tc>
      </w:tr>
      <w:tr w:rsidR="000B6137" w14:paraId="3B7B7AF3" w14:textId="77777777" w:rsidTr="00DD2BDF">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4D8FCD" w14:textId="77777777" w:rsidR="000B6137" w:rsidRDefault="000B6137" w:rsidP="00DD2BDF">
            <w:pPr>
              <w:jc w:val="right"/>
            </w:pPr>
            <w:r>
              <w:rPr>
                <w:rFonts w:ascii="Arial" w:hAnsi="Arial" w:cs="Arial"/>
                <w:b/>
                <w:bCs/>
                <w:color w:val="000000"/>
                <w:position w:val="-2"/>
                <w:sz w:val="18"/>
                <w:szCs w:val="18"/>
                <w:shd w:val="clear" w:color="auto" w:fill="CCCCCC"/>
              </w:rPr>
              <w:t>TELEFON:</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928816" w14:textId="77777777" w:rsidR="000B6137" w:rsidRDefault="000B6137" w:rsidP="00DD2BDF">
            <w:r>
              <w:rPr>
                <w:rFonts w:ascii="Arial" w:hAnsi="Arial" w:cs="Arial"/>
                <w:color w:val="000000"/>
                <w:position w:val="-2"/>
                <w:sz w:val="18"/>
                <w:szCs w:val="18"/>
              </w:rPr>
              <w:t> </w:t>
            </w:r>
          </w:p>
        </w:tc>
      </w:tr>
      <w:tr w:rsidR="000B6137" w14:paraId="29D575AA" w14:textId="77777777" w:rsidTr="00DD2BDF">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2896A5" w14:textId="77777777" w:rsidR="000B6137" w:rsidRDefault="000B6137" w:rsidP="00DD2BDF">
            <w:pPr>
              <w:jc w:val="right"/>
            </w:pPr>
            <w:r>
              <w:rPr>
                <w:rFonts w:ascii="Arial" w:hAnsi="Arial" w:cs="Arial"/>
                <w:b/>
                <w:bCs/>
                <w:color w:val="000000"/>
                <w:position w:val="-2"/>
                <w:sz w:val="18"/>
                <w:szCs w:val="18"/>
                <w:shd w:val="clear" w:color="auto" w:fill="CCCCCC"/>
              </w:rPr>
              <w:t>ID ZA DDV:</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27EDAB" w14:textId="77777777" w:rsidR="000B6137" w:rsidRDefault="000B6137" w:rsidP="00DD2BDF">
            <w:r>
              <w:rPr>
                <w:rFonts w:ascii="Arial" w:hAnsi="Arial" w:cs="Arial"/>
                <w:color w:val="000000"/>
                <w:position w:val="-2"/>
                <w:sz w:val="18"/>
                <w:szCs w:val="18"/>
              </w:rPr>
              <w:t> </w:t>
            </w:r>
          </w:p>
        </w:tc>
      </w:tr>
      <w:tr w:rsidR="000B6137" w14:paraId="215CCB46" w14:textId="77777777" w:rsidTr="00DD2BDF">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0FCB9A" w14:textId="77777777" w:rsidR="000B6137" w:rsidRDefault="000B6137" w:rsidP="00DD2BDF">
            <w:pPr>
              <w:jc w:val="right"/>
            </w:pPr>
            <w:r>
              <w:rPr>
                <w:rFonts w:ascii="Arial" w:hAnsi="Arial" w:cs="Arial"/>
                <w:b/>
                <w:bCs/>
                <w:color w:val="000000"/>
                <w:position w:val="-2"/>
                <w:sz w:val="18"/>
                <w:szCs w:val="18"/>
                <w:shd w:val="clear" w:color="auto" w:fill="CCCCCC"/>
              </w:rPr>
              <w:t>PRISTOJNI FINANČNI URAD:</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2D2C5" w14:textId="77777777" w:rsidR="000B6137" w:rsidRDefault="000B6137" w:rsidP="00DD2BDF">
            <w:r>
              <w:rPr>
                <w:rFonts w:ascii="Arial" w:hAnsi="Arial" w:cs="Arial"/>
                <w:color w:val="000000"/>
                <w:position w:val="-2"/>
                <w:sz w:val="18"/>
                <w:szCs w:val="18"/>
              </w:rPr>
              <w:t> </w:t>
            </w:r>
          </w:p>
        </w:tc>
      </w:tr>
      <w:tr w:rsidR="000B6137" w14:paraId="34CB665C" w14:textId="77777777" w:rsidTr="00DD2BDF">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EF11FF" w14:textId="77777777" w:rsidR="000B6137" w:rsidRDefault="000B6137" w:rsidP="00DD2BDF">
            <w:pPr>
              <w:jc w:val="right"/>
            </w:pPr>
            <w:r>
              <w:rPr>
                <w:rFonts w:ascii="Arial" w:hAnsi="Arial" w:cs="Arial"/>
                <w:b/>
                <w:bCs/>
                <w:color w:val="000000"/>
                <w:position w:val="-2"/>
                <w:sz w:val="18"/>
                <w:szCs w:val="18"/>
                <w:shd w:val="clear" w:color="auto" w:fill="CCCCCC"/>
              </w:rPr>
              <w:t>MATIČNA ŠTEVILKA:</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24E1D" w14:textId="77777777" w:rsidR="000B6137" w:rsidRDefault="000B6137" w:rsidP="00DD2BDF">
            <w:r>
              <w:rPr>
                <w:rFonts w:ascii="Arial" w:hAnsi="Arial" w:cs="Arial"/>
                <w:color w:val="000000"/>
                <w:position w:val="-2"/>
                <w:sz w:val="18"/>
                <w:szCs w:val="18"/>
              </w:rPr>
              <w:t> </w:t>
            </w:r>
          </w:p>
        </w:tc>
      </w:tr>
      <w:tr w:rsidR="000B6137" w14:paraId="6E7BA97E" w14:textId="77777777" w:rsidTr="00DD2BDF">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229742" w14:textId="77777777" w:rsidR="000B6137" w:rsidRDefault="000B6137" w:rsidP="00DD2BDF">
            <w:pPr>
              <w:jc w:val="right"/>
            </w:pPr>
            <w:r>
              <w:rPr>
                <w:rFonts w:ascii="Arial" w:hAnsi="Arial" w:cs="Arial"/>
                <w:b/>
                <w:bCs/>
                <w:color w:val="000000"/>
                <w:position w:val="-2"/>
                <w:sz w:val="18"/>
                <w:szCs w:val="18"/>
                <w:shd w:val="clear" w:color="auto" w:fill="CCCCCC"/>
              </w:rPr>
              <w:t>ŠTEVILKE TRANSAKCIJSKIH RAČUNOV:</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11B5E4" w14:textId="77777777" w:rsidR="000B6137" w:rsidRDefault="000B6137" w:rsidP="00DD2BDF">
            <w:r>
              <w:rPr>
                <w:rFonts w:ascii="Arial" w:hAnsi="Arial" w:cs="Arial"/>
                <w:color w:val="000000"/>
                <w:position w:val="-2"/>
                <w:sz w:val="18"/>
                <w:szCs w:val="18"/>
              </w:rPr>
              <w:t> </w:t>
            </w:r>
          </w:p>
        </w:tc>
      </w:tr>
      <w:tr w:rsidR="000B6137" w14:paraId="48E6A371" w14:textId="77777777" w:rsidTr="00DD2BDF">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2336C" w14:textId="77777777" w:rsidR="000B6137" w:rsidRDefault="000B6137" w:rsidP="00DD2BDF">
            <w:pPr>
              <w:jc w:val="right"/>
            </w:pPr>
            <w:r>
              <w:rPr>
                <w:rFonts w:ascii="Arial" w:hAnsi="Arial" w:cs="Arial"/>
                <w:b/>
                <w:bCs/>
                <w:color w:val="000000"/>
                <w:position w:val="-2"/>
                <w:sz w:val="18"/>
                <w:szCs w:val="18"/>
                <w:shd w:val="clear" w:color="auto" w:fill="CCCCCC"/>
              </w:rPr>
              <w:t>POOBLAŠČENA OSEBA ZA PODPIS PONUDBE IN POGODBE:</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1B7865" w14:textId="77777777" w:rsidR="000B6137" w:rsidRDefault="000B6137" w:rsidP="00DD2BDF">
            <w:r>
              <w:rPr>
                <w:rFonts w:ascii="Arial" w:hAnsi="Arial" w:cs="Arial"/>
                <w:color w:val="000000"/>
                <w:position w:val="-2"/>
                <w:sz w:val="18"/>
                <w:szCs w:val="18"/>
              </w:rPr>
              <w:t> </w:t>
            </w:r>
          </w:p>
        </w:tc>
      </w:tr>
      <w:tr w:rsidR="000B6137" w14:paraId="4322BA9B" w14:textId="77777777" w:rsidTr="00DD2BDF">
        <w:tc>
          <w:tcPr>
            <w:tcW w:w="3686" w:type="dxa"/>
            <w:tcBorders>
              <w:top w:val="single" w:sz="5" w:space="0" w:color="000000"/>
              <w:left w:val="single" w:sz="5" w:space="0" w:color="000000"/>
              <w:bottom w:val="single" w:sz="4" w:space="0" w:color="auto"/>
              <w:right w:val="single" w:sz="5" w:space="0" w:color="000000"/>
            </w:tcBorders>
            <w:shd w:val="clear" w:color="auto" w:fill="CCCCCC"/>
            <w:tcMar>
              <w:top w:w="135" w:type="dxa"/>
              <w:bottom w:w="135" w:type="dxa"/>
            </w:tcMar>
            <w:vAlign w:val="center"/>
          </w:tcPr>
          <w:p w14:paraId="5318FD57" w14:textId="77777777" w:rsidR="000B6137" w:rsidRDefault="000B6137" w:rsidP="00DD2BDF">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059" w:type="dxa"/>
            <w:gridSpan w:val="2"/>
            <w:tcBorders>
              <w:top w:val="single" w:sz="5" w:space="0" w:color="000000"/>
              <w:left w:val="single" w:sz="5" w:space="0" w:color="000000"/>
              <w:bottom w:val="single" w:sz="4" w:space="0" w:color="auto"/>
              <w:right w:val="single" w:sz="5" w:space="0" w:color="000000"/>
            </w:tcBorders>
            <w:tcMar>
              <w:top w:w="135" w:type="dxa"/>
              <w:bottom w:w="135" w:type="dxa"/>
            </w:tcMar>
            <w:vAlign w:val="center"/>
          </w:tcPr>
          <w:p w14:paraId="00BBE3E7" w14:textId="77777777" w:rsidR="000B6137" w:rsidRDefault="000B6137" w:rsidP="00DD2BDF">
            <w:r>
              <w:rPr>
                <w:rFonts w:ascii="Arial" w:hAnsi="Arial" w:cs="Arial"/>
                <w:color w:val="000000"/>
                <w:position w:val="-2"/>
                <w:sz w:val="18"/>
                <w:szCs w:val="18"/>
              </w:rPr>
              <w:t> </w:t>
            </w:r>
          </w:p>
        </w:tc>
      </w:tr>
      <w:tr w:rsidR="000B6137" w14:paraId="5C87347A" w14:textId="77777777" w:rsidTr="00DD2BDF">
        <w:tc>
          <w:tcPr>
            <w:tcW w:w="3686" w:type="dxa"/>
            <w:tcBorders>
              <w:top w:val="single" w:sz="4" w:space="0" w:color="auto"/>
              <w:left w:val="single" w:sz="4" w:space="0" w:color="auto"/>
              <w:bottom w:val="single" w:sz="4" w:space="0" w:color="auto"/>
              <w:right w:val="single" w:sz="4" w:space="0" w:color="auto"/>
            </w:tcBorders>
            <w:shd w:val="clear" w:color="auto" w:fill="CCCCCC"/>
            <w:tcMar>
              <w:top w:w="135" w:type="dxa"/>
              <w:bottom w:w="135" w:type="dxa"/>
            </w:tcMar>
            <w:vAlign w:val="center"/>
          </w:tcPr>
          <w:p w14:paraId="265DB42A" w14:textId="77777777" w:rsidR="000B6137" w:rsidRDefault="000B6137" w:rsidP="00DD2BDF">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059" w:type="dxa"/>
            <w:gridSpan w:val="2"/>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73D564C1" w14:textId="77777777" w:rsidR="000B6137" w:rsidRDefault="000B6137" w:rsidP="00DD2BDF">
            <w:r>
              <w:rPr>
                <w:rFonts w:ascii="Arial" w:hAnsi="Arial" w:cs="Arial"/>
                <w:color w:val="000000"/>
                <w:position w:val="-2"/>
                <w:sz w:val="18"/>
                <w:szCs w:val="18"/>
              </w:rPr>
              <w:t> </w:t>
            </w:r>
          </w:p>
        </w:tc>
      </w:tr>
      <w:tr w:rsidR="000B6137" w14:paraId="60F6E1A9" w14:textId="77777777" w:rsidTr="00DD2BDF">
        <w:tblPrEx>
          <w:shd w:val="clear" w:color="auto" w:fill="auto"/>
        </w:tblPrEx>
        <w:tc>
          <w:tcPr>
            <w:tcW w:w="4270" w:type="dxa"/>
            <w:gridSpan w:val="2"/>
            <w:tcBorders>
              <w:top w:val="single" w:sz="4" w:space="0" w:color="auto"/>
            </w:tcBorders>
            <w:tcMar>
              <w:top w:w="75" w:type="dxa"/>
              <w:bottom w:w="75" w:type="dxa"/>
            </w:tcMar>
            <w:vAlign w:val="center"/>
          </w:tcPr>
          <w:p w14:paraId="49F5099B" w14:textId="77777777" w:rsidR="000B6137" w:rsidRDefault="000B6137" w:rsidP="00DD2BDF">
            <w:pPr>
              <w:rPr>
                <w:rFonts w:ascii="Arial" w:hAnsi="Arial" w:cs="Arial"/>
                <w:color w:val="000000"/>
                <w:position w:val="-2"/>
                <w:sz w:val="18"/>
                <w:szCs w:val="18"/>
              </w:rPr>
            </w:pPr>
          </w:p>
          <w:p w14:paraId="587E5E9E" w14:textId="77777777" w:rsidR="000B6137" w:rsidRDefault="000B6137" w:rsidP="00DD2BDF">
            <w:r>
              <w:rPr>
                <w:rFonts w:ascii="Arial" w:hAnsi="Arial" w:cs="Arial"/>
                <w:color w:val="000000"/>
                <w:position w:val="-2"/>
                <w:sz w:val="18"/>
                <w:szCs w:val="18"/>
              </w:rPr>
              <w:t>Kraj in datum:</w:t>
            </w:r>
          </w:p>
        </w:tc>
        <w:tc>
          <w:tcPr>
            <w:tcW w:w="0" w:type="auto"/>
            <w:tcBorders>
              <w:top w:val="single" w:sz="4" w:space="0" w:color="auto"/>
            </w:tcBorders>
            <w:tcMar>
              <w:top w:w="75" w:type="dxa"/>
              <w:bottom w:w="75" w:type="dxa"/>
            </w:tcMar>
            <w:vAlign w:val="center"/>
          </w:tcPr>
          <w:p w14:paraId="0300AF0A" w14:textId="77777777" w:rsidR="000B6137" w:rsidRPr="00A30507" w:rsidRDefault="000B6137" w:rsidP="00DD2BDF">
            <w:pPr>
              <w:jc w:val="center"/>
              <w:rPr>
                <w:rFonts w:ascii="Arial" w:hAnsi="Arial" w:cs="Arial"/>
                <w:color w:val="000000"/>
                <w:position w:val="-2"/>
                <w:sz w:val="10"/>
                <w:szCs w:val="10"/>
              </w:rPr>
            </w:pPr>
          </w:p>
          <w:p w14:paraId="4C47CBBA" w14:textId="77777777" w:rsidR="000B6137" w:rsidRDefault="000B6137" w:rsidP="00DD2BDF">
            <w:pPr>
              <w:jc w:val="center"/>
              <w:rPr>
                <w:rFonts w:ascii="Arial" w:hAnsi="Arial" w:cs="Arial"/>
                <w:color w:val="000000"/>
                <w:position w:val="-2"/>
                <w:sz w:val="18"/>
                <w:szCs w:val="18"/>
              </w:rPr>
            </w:pPr>
          </w:p>
          <w:p w14:paraId="795F8825" w14:textId="77777777" w:rsidR="000B6137" w:rsidRDefault="000B6137" w:rsidP="00DD2BDF">
            <w:pPr>
              <w:jc w:val="center"/>
            </w:pPr>
            <w:r>
              <w:rPr>
                <w:rFonts w:ascii="Arial" w:hAnsi="Arial" w:cs="Arial"/>
                <w:color w:val="000000"/>
                <w:position w:val="-2"/>
                <w:sz w:val="18"/>
                <w:szCs w:val="18"/>
              </w:rPr>
              <w:t>Ime in priimek: _____________________</w:t>
            </w:r>
          </w:p>
        </w:tc>
      </w:tr>
      <w:tr w:rsidR="000B6137" w14:paraId="0D131F34" w14:textId="77777777" w:rsidTr="00DD2BDF">
        <w:tblPrEx>
          <w:shd w:val="clear" w:color="auto" w:fill="auto"/>
        </w:tblPrEx>
        <w:tc>
          <w:tcPr>
            <w:tcW w:w="4270" w:type="dxa"/>
            <w:gridSpan w:val="2"/>
            <w:tcMar>
              <w:top w:w="75" w:type="dxa"/>
              <w:bottom w:w="75" w:type="dxa"/>
            </w:tcMar>
            <w:vAlign w:val="center"/>
          </w:tcPr>
          <w:p w14:paraId="7A3BF1B9" w14:textId="77777777" w:rsidR="000B6137" w:rsidRDefault="000B6137" w:rsidP="00DD2BDF">
            <w:r>
              <w:rPr>
                <w:rFonts w:ascii="Arial" w:hAnsi="Arial" w:cs="Arial"/>
                <w:color w:val="000000"/>
                <w:position w:val="-2"/>
                <w:sz w:val="18"/>
                <w:szCs w:val="18"/>
              </w:rPr>
              <w:t> </w:t>
            </w:r>
          </w:p>
        </w:tc>
        <w:tc>
          <w:tcPr>
            <w:tcW w:w="0" w:type="auto"/>
            <w:tcMar>
              <w:top w:w="75" w:type="dxa"/>
              <w:bottom w:w="75" w:type="dxa"/>
            </w:tcMar>
            <w:vAlign w:val="center"/>
          </w:tcPr>
          <w:p w14:paraId="68B54489" w14:textId="77777777" w:rsidR="000B6137" w:rsidRDefault="000B6137" w:rsidP="00DD2BDF">
            <w:pPr>
              <w:jc w:val="center"/>
            </w:pPr>
            <w:r>
              <w:rPr>
                <w:rFonts w:ascii="Arial" w:hAnsi="Arial" w:cs="Arial"/>
                <w:color w:val="000000"/>
                <w:position w:val="-2"/>
                <w:sz w:val="18"/>
                <w:szCs w:val="18"/>
              </w:rPr>
              <w:t xml:space="preserve"> (žig in podpis) </w:t>
            </w:r>
          </w:p>
        </w:tc>
      </w:tr>
    </w:tbl>
    <w:p w14:paraId="7135E218" w14:textId="77777777" w:rsidR="00465B00" w:rsidRDefault="00465B00">
      <w:pPr>
        <w:sectPr w:rsidR="00465B00" w:rsidSect="006E7A2B">
          <w:footerReference w:type="default" r:id="rId10"/>
          <w:pgSz w:w="11906" w:h="16838"/>
          <w:pgMar w:top="1418" w:right="1418" w:bottom="1418" w:left="1418" w:header="567" w:footer="596" w:gutter="0"/>
          <w:cols w:space="708"/>
          <w:docGrid w:linePitch="360"/>
        </w:sectPr>
      </w:pPr>
    </w:p>
    <w:p w14:paraId="3B2F9ADF" w14:textId="77777777" w:rsidR="008D5BA6" w:rsidRPr="00590863" w:rsidRDefault="009A254F"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2C552312" w14:textId="77777777" w:rsidR="008D5BA6" w:rsidRPr="00252358" w:rsidRDefault="008D5BA6" w:rsidP="00252358"/>
    <w:p w14:paraId="592F3D02" w14:textId="77777777" w:rsidR="008D5BA6" w:rsidRDefault="009A254F"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04445CE8" w14:textId="77777777" w:rsidR="008D5BA6" w:rsidRDefault="008D5BA6" w:rsidP="00EB2A75">
      <w:pPr>
        <w:spacing w:after="120"/>
        <w:rPr>
          <w:rFonts w:ascii="Arial" w:hAnsi="Arial" w:cs="Arial"/>
        </w:rPr>
      </w:pPr>
    </w:p>
    <w:p w14:paraId="4DACE854" w14:textId="596D887C" w:rsidR="00465B00" w:rsidRDefault="009A254F">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Nakup in dobava posipnih materialov za potrebe KPL d.o.o. za leto 202</w:t>
      </w:r>
      <w:r w:rsidR="00003005">
        <w:rPr>
          <w:rFonts w:ascii="Arial" w:hAnsi="Arial" w:cs="Arial"/>
          <w:b/>
          <w:bCs/>
          <w:color w:val="000000"/>
          <w:sz w:val="18"/>
          <w:szCs w:val="18"/>
        </w:rPr>
        <w:t>5</w:t>
      </w:r>
      <w:r>
        <w:rPr>
          <w:rFonts w:ascii="Arial" w:hAnsi="Arial" w:cs="Arial"/>
          <w:b/>
          <w:bCs/>
          <w:color w:val="000000"/>
          <w:sz w:val="18"/>
          <w:szCs w:val="18"/>
        </w:rPr>
        <w:t xml:space="preserve"> / 202</w:t>
      </w:r>
      <w:r w:rsidR="00003005">
        <w:rPr>
          <w:rFonts w:ascii="Arial" w:hAnsi="Arial" w:cs="Arial"/>
          <w:b/>
          <w:bCs/>
          <w:color w:val="000000"/>
          <w:sz w:val="18"/>
          <w:szCs w:val="18"/>
        </w:rPr>
        <w:t>6</w:t>
      </w:r>
      <w:r>
        <w:rPr>
          <w:rFonts w:ascii="Arial" w:hAnsi="Arial" w:cs="Arial"/>
          <w:color w:val="000000"/>
          <w:sz w:val="18"/>
          <w:szCs w:val="18"/>
        </w:rPr>
        <w:t>«,</w:t>
      </w:r>
    </w:p>
    <w:p w14:paraId="7D59B342" w14:textId="77777777" w:rsidR="00465B00" w:rsidRDefault="009A254F">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753ED586" w14:textId="77777777" w:rsidR="00465B00" w:rsidRDefault="009A254F">
      <w:pPr>
        <w:spacing w:before="225" w:after="225" w:line="240" w:lineRule="auto"/>
        <w:jc w:val="both"/>
      </w:pPr>
      <w:r>
        <w:rPr>
          <w:rFonts w:ascii="Arial" w:hAnsi="Arial" w:cs="Arial"/>
          <w:i/>
          <w:iCs/>
          <w:color w:val="000000"/>
          <w:sz w:val="18"/>
          <w:szCs w:val="18"/>
        </w:rPr>
        <w:t>(naziv ponudnika, partnerja v skupni ponudbi)</w:t>
      </w:r>
    </w:p>
    <w:p w14:paraId="79976B57" w14:textId="77777777" w:rsidR="000B6137" w:rsidRDefault="000B6137" w:rsidP="000B6137">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0B6137" w14:paraId="0446429E" w14:textId="77777777" w:rsidTr="00DD2BDF">
        <w:tc>
          <w:tcPr>
            <w:tcW w:w="0" w:type="auto"/>
            <w:tcMar>
              <w:top w:w="0" w:type="auto"/>
              <w:bottom w:w="0" w:type="auto"/>
            </w:tcMar>
          </w:tcPr>
          <w:p w14:paraId="40FDE117"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6B10C31"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12D8FAA"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BED3AC2"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16F401B1"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29F19548"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33F8A48D"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4CD944E"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3DBF616F"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209A4C8"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703751A"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5AB06EBD"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D953216"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1FAF3F46"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211B2CA2"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2A8C1247"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AA5F5F3"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BD9420C"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48C786DF"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298E01EA"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47EC2CDF"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4A825010"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67661D8" w14:textId="77777777" w:rsidR="000B6137" w:rsidRDefault="000B6137" w:rsidP="000B6137">
      <w:pPr>
        <w:spacing w:before="225" w:after="225" w:line="240" w:lineRule="auto"/>
        <w:jc w:val="both"/>
        <w:rPr>
          <w:rFonts w:ascii="Arial" w:hAnsi="Arial" w:cs="Arial"/>
          <w:color w:val="000000"/>
          <w:sz w:val="18"/>
          <w:szCs w:val="18"/>
        </w:rPr>
      </w:pPr>
    </w:p>
    <w:p w14:paraId="56946905" w14:textId="77777777" w:rsidR="000B6137" w:rsidRDefault="000B6137" w:rsidP="000B6137">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0B6137" w14:paraId="72885DE9" w14:textId="77777777" w:rsidTr="00DD2BDF">
        <w:tc>
          <w:tcPr>
            <w:tcW w:w="0" w:type="auto"/>
            <w:tcMar>
              <w:top w:w="0" w:type="auto"/>
              <w:bottom w:w="0" w:type="auto"/>
            </w:tcMar>
          </w:tcPr>
          <w:p w14:paraId="168DBE95"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56D524D5"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49F2DCE4"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510E4AF"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7421B67B"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C6293A1"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CC66692"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6259DC22"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C5EF02D"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130B06F"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3ED741B"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78C0B38"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32975443"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7487B019" w14:textId="77777777" w:rsidR="000B6137" w:rsidRDefault="000B6137" w:rsidP="000B6137">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222C92D" w14:textId="2963783F" w:rsidR="00465B00" w:rsidRDefault="009A254F">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KPL d.o.o., Tbilisijska ulica 61, 1000 Ljubljana</w:t>
      </w:r>
      <w:r>
        <w:rPr>
          <w:rFonts w:ascii="Arial" w:hAnsi="Arial" w:cs="Arial"/>
          <w:color w:val="000000"/>
          <w:sz w:val="18"/>
          <w:szCs w:val="18"/>
        </w:rPr>
        <w:t>  v zvezi z oddajo javnega naročila za namene </w:t>
      </w:r>
      <w:r>
        <w:rPr>
          <w:rFonts w:ascii="Arial" w:hAnsi="Arial" w:cs="Arial"/>
          <w:b/>
          <w:bCs/>
          <w:color w:val="000000"/>
          <w:sz w:val="18"/>
          <w:szCs w:val="18"/>
        </w:rPr>
        <w:t>Nakup in dobava posipnih materialov za potrebe KPL d.o.o. za leto 202</w:t>
      </w:r>
      <w:r w:rsidR="00003005">
        <w:rPr>
          <w:rFonts w:ascii="Arial" w:hAnsi="Arial" w:cs="Arial"/>
          <w:b/>
          <w:bCs/>
          <w:color w:val="000000"/>
          <w:sz w:val="18"/>
          <w:szCs w:val="18"/>
        </w:rPr>
        <w:t>5</w:t>
      </w:r>
      <w:r>
        <w:rPr>
          <w:rFonts w:ascii="Arial" w:hAnsi="Arial" w:cs="Arial"/>
          <w:b/>
          <w:bCs/>
          <w:color w:val="000000"/>
          <w:sz w:val="18"/>
          <w:szCs w:val="18"/>
        </w:rPr>
        <w:t xml:space="preserve"> / 202</w:t>
      </w:r>
      <w:r w:rsidR="00003005">
        <w:rPr>
          <w:rFonts w:ascii="Arial" w:hAnsi="Arial" w:cs="Arial"/>
          <w:b/>
          <w:bCs/>
          <w:color w:val="000000"/>
          <w:sz w:val="18"/>
          <w:szCs w:val="18"/>
        </w:rPr>
        <w:t>6</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4B8C9BFD" w14:textId="77777777" w:rsidR="00465B00" w:rsidRDefault="009A254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65B00" w14:paraId="4484CA5E" w14:textId="77777777">
        <w:tc>
          <w:tcPr>
            <w:tcW w:w="2500" w:type="pct"/>
            <w:tcMar>
              <w:top w:w="75" w:type="dxa"/>
              <w:bottom w:w="75" w:type="dxa"/>
            </w:tcMar>
            <w:vAlign w:val="center"/>
          </w:tcPr>
          <w:p w14:paraId="6C490E2D" w14:textId="77777777" w:rsidR="00465B00" w:rsidRDefault="009A254F">
            <w:r>
              <w:rPr>
                <w:rFonts w:ascii="Arial" w:hAnsi="Arial" w:cs="Arial"/>
                <w:color w:val="000000"/>
                <w:position w:val="-2"/>
                <w:sz w:val="18"/>
                <w:szCs w:val="18"/>
              </w:rPr>
              <w:t>Kraj in datum:</w:t>
            </w:r>
          </w:p>
        </w:tc>
        <w:tc>
          <w:tcPr>
            <w:tcW w:w="0" w:type="auto"/>
            <w:tcMar>
              <w:top w:w="75" w:type="dxa"/>
              <w:bottom w:w="75" w:type="dxa"/>
            </w:tcMar>
            <w:vAlign w:val="center"/>
          </w:tcPr>
          <w:p w14:paraId="49B1C94F" w14:textId="77777777" w:rsidR="00465B00" w:rsidRDefault="009A254F">
            <w:r>
              <w:rPr>
                <w:rFonts w:ascii="Arial" w:hAnsi="Arial" w:cs="Arial"/>
                <w:color w:val="000000"/>
                <w:position w:val="-2"/>
                <w:sz w:val="18"/>
                <w:szCs w:val="18"/>
              </w:rPr>
              <w:t>Ime in priimek: _____________________</w:t>
            </w:r>
          </w:p>
        </w:tc>
      </w:tr>
      <w:tr w:rsidR="00465B00" w14:paraId="0EA0EAF2" w14:textId="77777777">
        <w:tc>
          <w:tcPr>
            <w:tcW w:w="2500" w:type="pct"/>
            <w:tcMar>
              <w:top w:w="75" w:type="dxa"/>
              <w:bottom w:w="75" w:type="dxa"/>
            </w:tcMar>
            <w:vAlign w:val="center"/>
          </w:tcPr>
          <w:p w14:paraId="35545CDA" w14:textId="77777777" w:rsidR="00465B00" w:rsidRDefault="009A254F">
            <w:r>
              <w:rPr>
                <w:rFonts w:ascii="Arial" w:hAnsi="Arial" w:cs="Arial"/>
                <w:color w:val="000000"/>
                <w:position w:val="-2"/>
                <w:sz w:val="18"/>
                <w:szCs w:val="18"/>
              </w:rPr>
              <w:t> </w:t>
            </w:r>
          </w:p>
        </w:tc>
        <w:tc>
          <w:tcPr>
            <w:tcW w:w="0" w:type="auto"/>
            <w:tcMar>
              <w:top w:w="75" w:type="dxa"/>
              <w:bottom w:w="75" w:type="dxa"/>
            </w:tcMar>
            <w:vAlign w:val="center"/>
          </w:tcPr>
          <w:p w14:paraId="007AF5D5" w14:textId="77777777" w:rsidR="00465B00" w:rsidRDefault="00465B00"/>
          <w:p w14:paraId="0835AFAB" w14:textId="77777777" w:rsidR="00465B00" w:rsidRDefault="009A254F">
            <w:pPr>
              <w:jc w:val="center"/>
            </w:pPr>
            <w:r>
              <w:rPr>
                <w:rFonts w:ascii="Arial" w:hAnsi="Arial" w:cs="Arial"/>
                <w:color w:val="A9A9A9"/>
                <w:position w:val="-2"/>
                <w:sz w:val="18"/>
                <w:szCs w:val="18"/>
              </w:rPr>
              <w:t>(žig in podpis)</w:t>
            </w:r>
          </w:p>
        </w:tc>
      </w:tr>
    </w:tbl>
    <w:p w14:paraId="4E621141" w14:textId="77777777" w:rsidR="00465B00" w:rsidRDefault="009A254F">
      <w:pPr>
        <w:spacing w:before="225" w:after="225" w:line="240" w:lineRule="auto"/>
        <w:jc w:val="both"/>
      </w:pPr>
      <w:r>
        <w:rPr>
          <w:rFonts w:ascii="Arial" w:hAnsi="Arial" w:cs="Arial"/>
          <w:color w:val="000000"/>
          <w:sz w:val="18"/>
          <w:szCs w:val="18"/>
        </w:rPr>
        <w:t> </w:t>
      </w:r>
    </w:p>
    <w:p w14:paraId="233CC9D0" w14:textId="77777777" w:rsidR="00465B00" w:rsidRDefault="00465B00">
      <w:pPr>
        <w:sectPr w:rsidR="00465B00" w:rsidSect="006E7A2B">
          <w:footerReference w:type="default" r:id="rId11"/>
          <w:pgSz w:w="11906" w:h="16838"/>
          <w:pgMar w:top="1418" w:right="1418" w:bottom="1418" w:left="1418" w:header="567" w:footer="596" w:gutter="0"/>
          <w:cols w:space="708"/>
          <w:docGrid w:linePitch="360"/>
        </w:sectPr>
      </w:pPr>
    </w:p>
    <w:p w14:paraId="6E16EE9A" w14:textId="77777777" w:rsidR="008D5BA6" w:rsidRPr="00590863" w:rsidRDefault="009A254F"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00CC7313" w14:textId="77777777" w:rsidR="008D5BA6" w:rsidRPr="00252358" w:rsidRDefault="008D5BA6" w:rsidP="00252358"/>
    <w:p w14:paraId="3E674D62" w14:textId="77777777" w:rsidR="008D5BA6" w:rsidRDefault="009A254F"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C108C43" w14:textId="77777777" w:rsidR="008D5BA6" w:rsidRDefault="008D5BA6" w:rsidP="00EB2A75">
      <w:pPr>
        <w:spacing w:after="120"/>
        <w:rPr>
          <w:rFonts w:ascii="Arial" w:hAnsi="Arial" w:cs="Arial"/>
        </w:rPr>
      </w:pPr>
    </w:p>
    <w:p w14:paraId="41E1953F" w14:textId="5F09BB23" w:rsidR="00465B00" w:rsidRDefault="009A254F">
      <w:pPr>
        <w:spacing w:after="0" w:line="240" w:lineRule="auto"/>
      </w:pPr>
      <w:r>
        <w:rPr>
          <w:rFonts w:ascii="Arial" w:hAnsi="Arial" w:cs="Arial"/>
          <w:color w:val="000000"/>
          <w:sz w:val="18"/>
          <w:szCs w:val="18"/>
        </w:rPr>
        <w:t>Ponudnik pri elektronski oddaji ponudbe v razdelek »ESPD – ponudnik« uvozi *.xml obliko datoteke obrazca ESPD, ki je priložen razpisni dokumentaciji.</w:t>
      </w:r>
    </w:p>
    <w:p w14:paraId="0627607E" w14:textId="77777777" w:rsidR="00465B00" w:rsidRDefault="009A254F">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FAD63A4" w14:textId="77777777" w:rsidR="00465B00" w:rsidRDefault="009A254F">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29D46851" w14:textId="77777777" w:rsidR="00465B00" w:rsidRDefault="00465B00">
      <w:pPr>
        <w:sectPr w:rsidR="00465B00" w:rsidSect="006E7A2B">
          <w:footerReference w:type="default" r:id="rId12"/>
          <w:pgSz w:w="11906" w:h="16838"/>
          <w:pgMar w:top="1418" w:right="1418" w:bottom="1418" w:left="1418" w:header="567" w:footer="596" w:gutter="0"/>
          <w:cols w:space="708"/>
          <w:docGrid w:linePitch="360"/>
        </w:sectPr>
      </w:pPr>
    </w:p>
    <w:p w14:paraId="0671EC9E" w14:textId="53869ACC" w:rsidR="008D5BA6" w:rsidRPr="00590863" w:rsidRDefault="009A254F"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179BC">
        <w:rPr>
          <w:rFonts w:ascii="Arial" w:hAnsi="Arial" w:cs="Arial"/>
          <w:sz w:val="18"/>
          <w:szCs w:val="18"/>
        </w:rPr>
        <w:t>4</w:t>
      </w:r>
    </w:p>
    <w:p w14:paraId="5B8F0C2A" w14:textId="77777777" w:rsidR="008D5BA6" w:rsidRPr="00252358" w:rsidRDefault="008D5BA6" w:rsidP="00252358"/>
    <w:p w14:paraId="19D28BE4" w14:textId="620043BB" w:rsidR="008D5BA6" w:rsidRDefault="000B6137" w:rsidP="000B613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3D4D5B22" w14:textId="77777777" w:rsidR="008D5BA6" w:rsidRDefault="008D5BA6" w:rsidP="00EB2A75">
      <w:pPr>
        <w:spacing w:after="120"/>
        <w:rPr>
          <w:rFonts w:ascii="Arial" w:hAnsi="Arial" w:cs="Arial"/>
        </w:rPr>
      </w:pPr>
    </w:p>
    <w:p w14:paraId="17D69B49" w14:textId="77777777" w:rsidR="000B6137" w:rsidRDefault="000B6137" w:rsidP="000B6137">
      <w:pPr>
        <w:spacing w:before="225" w:after="225" w:line="240" w:lineRule="auto"/>
        <w:jc w:val="center"/>
      </w:pPr>
      <w:r>
        <w:rPr>
          <w:rFonts w:ascii="Arial" w:hAnsi="Arial" w:cs="Arial"/>
          <w:b/>
          <w:bCs/>
          <w:color w:val="000000"/>
          <w:sz w:val="18"/>
          <w:szCs w:val="18"/>
        </w:rPr>
        <w:t>SEZNAM ČLANOV ORGANOV IN ZASTOPNIKOV GOSPODARSKEGA SUBJEKTA</w:t>
      </w:r>
    </w:p>
    <w:p w14:paraId="1F10050E" w14:textId="77777777" w:rsidR="000B6137" w:rsidRDefault="000B6137" w:rsidP="000B6137">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0B6137" w14:paraId="3E58B373" w14:textId="77777777" w:rsidTr="00DD2BDF">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9EB324" w14:textId="77777777" w:rsidR="000B6137" w:rsidRDefault="000B6137" w:rsidP="00DD2BDF">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4B49BE" w14:textId="77777777" w:rsidR="000B6137" w:rsidRDefault="000B6137" w:rsidP="00DD2BDF">
            <w:r>
              <w:rPr>
                <w:rFonts w:ascii="Arial" w:hAnsi="Arial" w:cs="Arial"/>
                <w:color w:val="000000"/>
                <w:position w:val="-2"/>
                <w:sz w:val="18"/>
                <w:szCs w:val="18"/>
              </w:rPr>
              <w:t> </w:t>
            </w:r>
          </w:p>
        </w:tc>
      </w:tr>
      <w:tr w:rsidR="000B6137" w14:paraId="7AD4D872" w14:textId="77777777" w:rsidTr="00DD2BDF">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E909CF" w14:textId="77777777" w:rsidR="000B6137" w:rsidRDefault="000B6137" w:rsidP="00DD2BDF">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2A2B87" w14:textId="77777777" w:rsidR="000B6137" w:rsidRDefault="000B6137" w:rsidP="00DD2BDF">
            <w:r>
              <w:rPr>
                <w:rFonts w:ascii="Arial" w:hAnsi="Arial" w:cs="Arial"/>
                <w:color w:val="000000"/>
                <w:position w:val="-2"/>
                <w:sz w:val="18"/>
                <w:szCs w:val="18"/>
              </w:rPr>
              <w:t> </w:t>
            </w:r>
          </w:p>
        </w:tc>
      </w:tr>
      <w:tr w:rsidR="000B6137" w14:paraId="0DA1F1B5" w14:textId="77777777" w:rsidTr="00DD2BDF">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077A9" w14:textId="77777777" w:rsidR="000B6137" w:rsidRDefault="000B6137" w:rsidP="00DD2BDF">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7B7E1D" w14:textId="77777777" w:rsidR="000B6137" w:rsidRDefault="000B6137" w:rsidP="00DD2BDF">
            <w:r>
              <w:rPr>
                <w:rFonts w:ascii="Arial" w:hAnsi="Arial" w:cs="Arial"/>
                <w:color w:val="000000"/>
                <w:position w:val="-2"/>
                <w:sz w:val="18"/>
                <w:szCs w:val="18"/>
              </w:rPr>
              <w:t> </w:t>
            </w:r>
          </w:p>
        </w:tc>
      </w:tr>
      <w:tr w:rsidR="000B6137" w14:paraId="35FA336E" w14:textId="77777777" w:rsidTr="00DD2BDF">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2780F" w14:textId="77777777" w:rsidR="000B6137" w:rsidRDefault="000B6137" w:rsidP="00DD2BDF">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849FFA" w14:textId="77777777" w:rsidR="000B6137" w:rsidRDefault="000B6137" w:rsidP="00DD2BDF">
            <w:r>
              <w:rPr>
                <w:rFonts w:ascii="Arial" w:hAnsi="Arial" w:cs="Arial"/>
                <w:color w:val="000000"/>
                <w:position w:val="-2"/>
                <w:sz w:val="18"/>
                <w:szCs w:val="18"/>
              </w:rPr>
              <w:t> </w:t>
            </w:r>
          </w:p>
        </w:tc>
      </w:tr>
    </w:tbl>
    <w:p w14:paraId="5A93D54E" w14:textId="77777777" w:rsidR="000B6137" w:rsidRDefault="000B6137" w:rsidP="000B6137">
      <w:pPr>
        <w:spacing w:before="225" w:after="225" w:line="240" w:lineRule="auto"/>
        <w:jc w:val="both"/>
      </w:pPr>
      <w:r>
        <w:rPr>
          <w:rFonts w:ascii="Arial" w:hAnsi="Arial" w:cs="Arial"/>
          <w:color w:val="000000"/>
          <w:sz w:val="18"/>
          <w:szCs w:val="18"/>
        </w:rPr>
        <w:t> </w:t>
      </w:r>
    </w:p>
    <w:p w14:paraId="746B0313" w14:textId="77777777" w:rsidR="000B6137" w:rsidRDefault="000B6137" w:rsidP="000B6137">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0B6137" w14:paraId="1510320A"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61E5C4" w14:textId="77777777" w:rsidR="000B6137" w:rsidRDefault="000B6137" w:rsidP="00DD2BDF">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B85F66" w14:textId="77777777" w:rsidR="000B6137" w:rsidRDefault="000B6137" w:rsidP="00DD2BDF">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30CC09" w14:textId="77777777" w:rsidR="000B6137" w:rsidRDefault="000B6137" w:rsidP="00DD2BDF">
            <w:r>
              <w:rPr>
                <w:rFonts w:ascii="Arial" w:hAnsi="Arial" w:cs="Arial"/>
                <w:color w:val="000000"/>
                <w:position w:val="-2"/>
                <w:sz w:val="18"/>
                <w:szCs w:val="18"/>
              </w:rPr>
              <w:t>EMŠO*</w:t>
            </w:r>
          </w:p>
        </w:tc>
      </w:tr>
      <w:tr w:rsidR="000B6137" w14:paraId="6832BD62"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5C6906" w14:textId="77777777" w:rsidR="000B6137" w:rsidRDefault="000B6137" w:rsidP="00DD2BD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35D848" w14:textId="77777777" w:rsidR="000B6137" w:rsidRDefault="000B6137" w:rsidP="00DD2BD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B7187A" w14:textId="77777777" w:rsidR="000B6137" w:rsidRDefault="000B6137" w:rsidP="00DD2BDF">
            <w:r>
              <w:rPr>
                <w:rFonts w:ascii="Arial" w:hAnsi="Arial" w:cs="Arial"/>
                <w:color w:val="000000"/>
                <w:position w:val="-2"/>
                <w:sz w:val="18"/>
                <w:szCs w:val="18"/>
              </w:rPr>
              <w:t> </w:t>
            </w:r>
          </w:p>
        </w:tc>
      </w:tr>
      <w:tr w:rsidR="000B6137" w14:paraId="266CD7E9"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985A3A" w14:textId="77777777" w:rsidR="000B6137" w:rsidRDefault="000B6137" w:rsidP="00DD2BD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CA5D0D" w14:textId="77777777" w:rsidR="000B6137" w:rsidRDefault="000B6137" w:rsidP="00DD2BD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60B0D5" w14:textId="77777777" w:rsidR="000B6137" w:rsidRDefault="000B6137" w:rsidP="00DD2BDF">
            <w:r>
              <w:rPr>
                <w:rFonts w:ascii="Arial" w:hAnsi="Arial" w:cs="Arial"/>
                <w:color w:val="000000"/>
                <w:position w:val="-2"/>
                <w:sz w:val="18"/>
                <w:szCs w:val="18"/>
              </w:rPr>
              <w:t> </w:t>
            </w:r>
          </w:p>
        </w:tc>
      </w:tr>
      <w:tr w:rsidR="000B6137" w14:paraId="3BE34D43"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A3DB23" w14:textId="77777777" w:rsidR="000B6137" w:rsidRDefault="000B6137" w:rsidP="00DD2BD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1AB139" w14:textId="77777777" w:rsidR="000B6137" w:rsidRDefault="000B6137" w:rsidP="00DD2BD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0D9392" w14:textId="77777777" w:rsidR="000B6137" w:rsidRDefault="000B6137" w:rsidP="00DD2BDF">
            <w:r>
              <w:rPr>
                <w:rFonts w:ascii="Arial" w:hAnsi="Arial" w:cs="Arial"/>
                <w:color w:val="000000"/>
                <w:position w:val="-2"/>
                <w:sz w:val="18"/>
                <w:szCs w:val="18"/>
              </w:rPr>
              <w:t> </w:t>
            </w:r>
          </w:p>
        </w:tc>
      </w:tr>
      <w:tr w:rsidR="000B6137" w14:paraId="25B3D844"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17E712" w14:textId="77777777" w:rsidR="000B6137" w:rsidRDefault="000B6137" w:rsidP="00DD2BD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86E50" w14:textId="77777777" w:rsidR="000B6137" w:rsidRDefault="000B6137" w:rsidP="00DD2BD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7CC58F" w14:textId="77777777" w:rsidR="000B6137" w:rsidRDefault="000B6137" w:rsidP="00DD2BDF">
            <w:r>
              <w:rPr>
                <w:rFonts w:ascii="Arial" w:hAnsi="Arial" w:cs="Arial"/>
                <w:color w:val="000000"/>
                <w:position w:val="-2"/>
                <w:sz w:val="18"/>
                <w:szCs w:val="18"/>
              </w:rPr>
              <w:t> </w:t>
            </w:r>
          </w:p>
        </w:tc>
      </w:tr>
      <w:tr w:rsidR="000B6137" w14:paraId="04416DC6"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7C6FF5" w14:textId="77777777" w:rsidR="000B6137" w:rsidRDefault="000B6137" w:rsidP="00DD2BD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E0003D" w14:textId="77777777" w:rsidR="000B6137" w:rsidRDefault="000B6137" w:rsidP="00DD2BD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761647" w14:textId="77777777" w:rsidR="000B6137" w:rsidRDefault="000B6137" w:rsidP="00DD2BDF">
            <w:r>
              <w:rPr>
                <w:rFonts w:ascii="Arial" w:hAnsi="Arial" w:cs="Arial"/>
                <w:color w:val="000000"/>
                <w:position w:val="-2"/>
                <w:sz w:val="18"/>
                <w:szCs w:val="18"/>
              </w:rPr>
              <w:t> </w:t>
            </w:r>
          </w:p>
        </w:tc>
      </w:tr>
      <w:tr w:rsidR="000B6137" w14:paraId="1D8CC8B2"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1CFF72" w14:textId="77777777" w:rsidR="000B6137" w:rsidRDefault="000B6137" w:rsidP="00DD2BD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80B34C" w14:textId="77777777" w:rsidR="000B6137" w:rsidRDefault="000B6137" w:rsidP="00DD2BD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6B4041" w14:textId="77777777" w:rsidR="000B6137" w:rsidRDefault="000B6137" w:rsidP="00DD2BDF">
            <w:r>
              <w:rPr>
                <w:rFonts w:ascii="Arial" w:hAnsi="Arial" w:cs="Arial"/>
                <w:color w:val="000000"/>
                <w:position w:val="-2"/>
                <w:sz w:val="18"/>
                <w:szCs w:val="18"/>
              </w:rPr>
              <w:t> </w:t>
            </w:r>
          </w:p>
        </w:tc>
      </w:tr>
      <w:tr w:rsidR="000B6137" w14:paraId="59BA24B5"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FC084A" w14:textId="77777777" w:rsidR="000B6137" w:rsidRDefault="000B6137" w:rsidP="00DD2BD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D6DE7E" w14:textId="77777777" w:rsidR="000B6137" w:rsidRDefault="000B6137" w:rsidP="00DD2BD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2258EB" w14:textId="77777777" w:rsidR="000B6137" w:rsidRDefault="000B6137" w:rsidP="00DD2BDF">
            <w:r>
              <w:rPr>
                <w:rFonts w:ascii="Arial" w:hAnsi="Arial" w:cs="Arial"/>
                <w:color w:val="000000"/>
                <w:position w:val="-2"/>
                <w:sz w:val="18"/>
                <w:szCs w:val="18"/>
              </w:rPr>
              <w:t> </w:t>
            </w:r>
          </w:p>
        </w:tc>
      </w:tr>
      <w:tr w:rsidR="000B6137" w14:paraId="13D7EE9D"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1F1EFA" w14:textId="77777777" w:rsidR="000B6137" w:rsidRDefault="000B6137" w:rsidP="00DD2BD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F433E4" w14:textId="77777777" w:rsidR="000B6137" w:rsidRDefault="000B6137" w:rsidP="00DD2BD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7767DA" w14:textId="77777777" w:rsidR="000B6137" w:rsidRDefault="000B6137" w:rsidP="00DD2BDF">
            <w:r>
              <w:rPr>
                <w:rFonts w:ascii="Arial" w:hAnsi="Arial" w:cs="Arial"/>
                <w:color w:val="000000"/>
                <w:position w:val="-2"/>
                <w:sz w:val="18"/>
                <w:szCs w:val="18"/>
              </w:rPr>
              <w:t> </w:t>
            </w:r>
          </w:p>
        </w:tc>
      </w:tr>
      <w:tr w:rsidR="000B6137" w14:paraId="14E2E91D"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E9BD66" w14:textId="77777777" w:rsidR="000B6137" w:rsidRDefault="000B6137" w:rsidP="00DD2BD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13CD04" w14:textId="77777777" w:rsidR="000B6137" w:rsidRDefault="000B6137" w:rsidP="00DD2BD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ACFFEC" w14:textId="77777777" w:rsidR="000B6137" w:rsidRDefault="000B6137" w:rsidP="00DD2BDF">
            <w:r>
              <w:rPr>
                <w:rFonts w:ascii="Arial" w:hAnsi="Arial" w:cs="Arial"/>
                <w:color w:val="000000"/>
                <w:position w:val="-2"/>
                <w:sz w:val="18"/>
                <w:szCs w:val="18"/>
              </w:rPr>
              <w:t> </w:t>
            </w:r>
          </w:p>
        </w:tc>
      </w:tr>
    </w:tbl>
    <w:p w14:paraId="6015B20F" w14:textId="77777777" w:rsidR="000B6137" w:rsidRDefault="000B6137" w:rsidP="000B6137">
      <w:pPr>
        <w:spacing w:before="225" w:after="225" w:line="240" w:lineRule="auto"/>
        <w:jc w:val="both"/>
      </w:pPr>
      <w:r>
        <w:rPr>
          <w:rFonts w:ascii="Arial" w:hAnsi="Arial" w:cs="Arial"/>
          <w:color w:val="000000"/>
          <w:sz w:val="18"/>
          <w:szCs w:val="18"/>
        </w:rPr>
        <w:t>* podatek je potreben za preverbo v e-Dosje</w:t>
      </w:r>
    </w:p>
    <w:p w14:paraId="3B5CCFF4" w14:textId="77777777" w:rsidR="000B6137" w:rsidRDefault="000B6137" w:rsidP="000B6137">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0B6137" w14:paraId="12EDCE77" w14:textId="77777777" w:rsidTr="00DD2BDF">
        <w:tc>
          <w:tcPr>
            <w:tcW w:w="2500" w:type="pct"/>
            <w:tcMar>
              <w:top w:w="75" w:type="dxa"/>
              <w:bottom w:w="75" w:type="dxa"/>
            </w:tcMar>
            <w:vAlign w:val="center"/>
          </w:tcPr>
          <w:p w14:paraId="72A289B2" w14:textId="77777777" w:rsidR="000B6137" w:rsidRDefault="000B6137" w:rsidP="00DD2BDF">
            <w:r>
              <w:rPr>
                <w:rFonts w:ascii="Arial" w:hAnsi="Arial" w:cs="Arial"/>
                <w:color w:val="000000"/>
                <w:position w:val="-2"/>
                <w:sz w:val="18"/>
                <w:szCs w:val="18"/>
              </w:rPr>
              <w:t>Kraj in datum:</w:t>
            </w:r>
          </w:p>
        </w:tc>
        <w:tc>
          <w:tcPr>
            <w:tcW w:w="0" w:type="auto"/>
            <w:tcMar>
              <w:top w:w="75" w:type="dxa"/>
              <w:bottom w:w="75" w:type="dxa"/>
            </w:tcMar>
            <w:vAlign w:val="center"/>
          </w:tcPr>
          <w:p w14:paraId="60896B7F" w14:textId="77777777" w:rsidR="000B6137" w:rsidRDefault="000B6137" w:rsidP="00DD2BDF">
            <w:r>
              <w:rPr>
                <w:rFonts w:ascii="Arial" w:hAnsi="Arial" w:cs="Arial"/>
                <w:color w:val="000000"/>
                <w:position w:val="-2"/>
                <w:sz w:val="18"/>
                <w:szCs w:val="18"/>
              </w:rPr>
              <w:t>Ime in priimek: _____________________</w:t>
            </w:r>
          </w:p>
        </w:tc>
      </w:tr>
      <w:tr w:rsidR="000B6137" w14:paraId="0B4BB4FC" w14:textId="77777777" w:rsidTr="00DD2BDF">
        <w:tc>
          <w:tcPr>
            <w:tcW w:w="2500" w:type="pct"/>
            <w:tcMar>
              <w:top w:w="75" w:type="dxa"/>
              <w:bottom w:w="75" w:type="dxa"/>
            </w:tcMar>
            <w:vAlign w:val="center"/>
          </w:tcPr>
          <w:p w14:paraId="48167137" w14:textId="77777777" w:rsidR="000B6137" w:rsidRDefault="000B6137" w:rsidP="00DD2BDF">
            <w:r>
              <w:rPr>
                <w:rFonts w:ascii="Arial" w:hAnsi="Arial" w:cs="Arial"/>
                <w:color w:val="000000"/>
                <w:position w:val="-2"/>
                <w:sz w:val="18"/>
                <w:szCs w:val="18"/>
              </w:rPr>
              <w:t> </w:t>
            </w:r>
          </w:p>
        </w:tc>
        <w:tc>
          <w:tcPr>
            <w:tcW w:w="0" w:type="auto"/>
            <w:tcMar>
              <w:top w:w="75" w:type="dxa"/>
              <w:bottom w:w="75" w:type="dxa"/>
            </w:tcMar>
            <w:vAlign w:val="center"/>
          </w:tcPr>
          <w:p w14:paraId="2002177C" w14:textId="77777777" w:rsidR="000B6137" w:rsidRDefault="000B6137" w:rsidP="00DD2BDF">
            <w:pPr>
              <w:jc w:val="center"/>
            </w:pPr>
            <w:r>
              <w:rPr>
                <w:rFonts w:ascii="Arial" w:hAnsi="Arial" w:cs="Arial"/>
                <w:color w:val="A9A9A9"/>
                <w:position w:val="-2"/>
                <w:sz w:val="18"/>
                <w:szCs w:val="18"/>
              </w:rPr>
              <w:t>(podpis)</w:t>
            </w:r>
          </w:p>
        </w:tc>
      </w:tr>
    </w:tbl>
    <w:p w14:paraId="726ADF37" w14:textId="77777777" w:rsidR="000B6137" w:rsidRDefault="000B6137" w:rsidP="000B6137">
      <w:pPr>
        <w:spacing w:before="225" w:after="225" w:line="240" w:lineRule="auto"/>
        <w:jc w:val="both"/>
      </w:pPr>
      <w:r>
        <w:rPr>
          <w:rFonts w:ascii="Arial" w:hAnsi="Arial" w:cs="Arial"/>
          <w:color w:val="000000"/>
          <w:sz w:val="18"/>
          <w:szCs w:val="18"/>
        </w:rPr>
        <w:t> </w:t>
      </w:r>
    </w:p>
    <w:p w14:paraId="09023F9D" w14:textId="77777777" w:rsidR="000B6137" w:rsidRDefault="000B6137" w:rsidP="000B6137">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364F1C9D" w14:textId="77777777" w:rsidR="000B6137" w:rsidRDefault="000B6137" w:rsidP="000B6137">
      <w:pPr>
        <w:spacing w:before="225" w:after="225" w:line="240" w:lineRule="auto"/>
        <w:jc w:val="both"/>
      </w:pPr>
      <w:r>
        <w:rPr>
          <w:rFonts w:ascii="Arial" w:hAnsi="Arial" w:cs="Arial"/>
          <w:color w:val="000000"/>
          <w:sz w:val="18"/>
          <w:szCs w:val="18"/>
        </w:rPr>
        <w:t> </w:t>
      </w:r>
    </w:p>
    <w:p w14:paraId="2CDC223D" w14:textId="77777777" w:rsidR="00465B00" w:rsidRDefault="00465B00">
      <w:pPr>
        <w:sectPr w:rsidR="00465B00" w:rsidSect="006E7A2B">
          <w:footerReference w:type="default" r:id="rId13"/>
          <w:pgSz w:w="11906" w:h="16838"/>
          <w:pgMar w:top="1418" w:right="1418" w:bottom="1418" w:left="1418" w:header="567" w:footer="596" w:gutter="0"/>
          <w:cols w:space="708"/>
          <w:docGrid w:linePitch="360"/>
        </w:sectPr>
      </w:pPr>
    </w:p>
    <w:p w14:paraId="141A5AED" w14:textId="474B18AA" w:rsidR="008D5BA6" w:rsidRPr="00590863" w:rsidRDefault="009A254F"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179BC">
        <w:rPr>
          <w:rFonts w:ascii="Arial" w:hAnsi="Arial" w:cs="Arial"/>
          <w:sz w:val="18"/>
          <w:szCs w:val="18"/>
        </w:rPr>
        <w:t>5</w:t>
      </w:r>
    </w:p>
    <w:p w14:paraId="521EE4A1" w14:textId="77777777" w:rsidR="008D5BA6" w:rsidRPr="00252358" w:rsidRDefault="008D5BA6" w:rsidP="00252358"/>
    <w:p w14:paraId="646A60C5" w14:textId="77777777" w:rsidR="00106489" w:rsidRDefault="00106489" w:rsidP="0010648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odgovornih oseb ponudnika</w:t>
      </w:r>
    </w:p>
    <w:p w14:paraId="58112B82" w14:textId="77777777" w:rsidR="008D5BA6" w:rsidRDefault="008D5BA6" w:rsidP="00EB2A75">
      <w:pPr>
        <w:spacing w:after="120"/>
        <w:rPr>
          <w:rFonts w:ascii="Arial" w:hAnsi="Arial" w:cs="Arial"/>
        </w:rPr>
      </w:pPr>
    </w:p>
    <w:p w14:paraId="777F76B2" w14:textId="77777777" w:rsidR="00106489" w:rsidRDefault="00106489" w:rsidP="00106489">
      <w:pPr>
        <w:spacing w:before="225" w:after="225" w:line="240" w:lineRule="auto"/>
        <w:jc w:val="both"/>
      </w:pPr>
      <w:r>
        <w:rPr>
          <w:rFonts w:ascii="Arial" w:hAnsi="Arial" w:cs="Arial"/>
          <w:color w:val="000000"/>
          <w:sz w:val="18"/>
          <w:szCs w:val="18"/>
        </w:rPr>
        <w:t>Izjavljamo, da bomo izvajanje javnega naročila izvajali z naslednjimi odgovornimi kadri, ki bodo naročniku dosegljivi za naročila blaga v in izven obsega delovnega časa (tudi ob nedeljah in praznikih). </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46"/>
        <w:gridCol w:w="1921"/>
        <w:gridCol w:w="1866"/>
        <w:gridCol w:w="2235"/>
        <w:gridCol w:w="1884"/>
      </w:tblGrid>
      <w:tr w:rsidR="00106489" w14:paraId="35C6BFBA"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F98B2A" w14:textId="77777777" w:rsidR="00106489" w:rsidRDefault="00106489" w:rsidP="00D009CF">
            <w:pPr>
              <w:spacing w:before="135" w:after="135"/>
              <w:jc w:val="center"/>
              <w:textAlignment w:val="center"/>
            </w:pPr>
            <w:r>
              <w:rPr>
                <w:rFonts w:ascii="Arial" w:hAnsi="Arial" w:cs="Arial"/>
                <w:b/>
                <w:bCs/>
                <w:color w:val="000000"/>
                <w:position w:val="-2"/>
                <w:sz w:val="18"/>
                <w:szCs w:val="18"/>
              </w:rPr>
              <w:t>Zap.št.</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5CB7E1" w14:textId="77777777" w:rsidR="00106489" w:rsidRDefault="00106489" w:rsidP="00D009CF">
            <w:pPr>
              <w:spacing w:before="135" w:after="135"/>
              <w:jc w:val="center"/>
              <w:textAlignment w:val="center"/>
            </w:pPr>
            <w:r>
              <w:rPr>
                <w:rFonts w:ascii="Arial" w:hAnsi="Arial" w:cs="Arial"/>
                <w:b/>
                <w:bCs/>
                <w:color w:val="000000"/>
                <w:position w:val="-2"/>
                <w:sz w:val="18"/>
                <w:szCs w:val="18"/>
              </w:rPr>
              <w:t>Ime in priimek</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0702B0" w14:textId="77777777" w:rsidR="00106489" w:rsidRDefault="00106489" w:rsidP="00D009CF">
            <w:pPr>
              <w:spacing w:before="135" w:after="135"/>
              <w:jc w:val="center"/>
              <w:textAlignment w:val="center"/>
            </w:pPr>
            <w:r>
              <w:rPr>
                <w:rFonts w:ascii="Arial" w:hAnsi="Arial" w:cs="Arial"/>
                <w:b/>
                <w:bCs/>
                <w:color w:val="000000"/>
                <w:position w:val="-2"/>
                <w:sz w:val="18"/>
                <w:szCs w:val="18"/>
              </w:rPr>
              <w:t>Zaposlen pri</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FEEC82" w14:textId="77777777" w:rsidR="00106489" w:rsidRDefault="00106489" w:rsidP="00D009CF">
            <w:pPr>
              <w:spacing w:before="135" w:after="135"/>
              <w:jc w:val="center"/>
              <w:textAlignment w:val="center"/>
            </w:pPr>
            <w:r>
              <w:rPr>
                <w:rFonts w:ascii="Arial" w:hAnsi="Arial" w:cs="Arial"/>
                <w:b/>
                <w:bCs/>
                <w:color w:val="000000"/>
                <w:position w:val="-2"/>
                <w:sz w:val="18"/>
                <w:szCs w:val="18"/>
              </w:rPr>
              <w:t>Izobrazba</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C41783" w14:textId="77777777" w:rsidR="00106489" w:rsidRDefault="00106489" w:rsidP="00D009CF">
            <w:pPr>
              <w:spacing w:before="135" w:after="135"/>
              <w:jc w:val="center"/>
              <w:textAlignment w:val="center"/>
            </w:pPr>
            <w:r>
              <w:rPr>
                <w:rFonts w:ascii="Arial" w:hAnsi="Arial" w:cs="Arial"/>
                <w:b/>
                <w:bCs/>
                <w:color w:val="000000"/>
                <w:position w:val="-2"/>
                <w:sz w:val="18"/>
                <w:szCs w:val="18"/>
              </w:rPr>
              <w:t>Število let delovnih izkušenj</w:t>
            </w:r>
          </w:p>
        </w:tc>
      </w:tr>
      <w:tr w:rsidR="00106489" w14:paraId="4A545414"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B612D2" w14:textId="77777777" w:rsidR="00106489" w:rsidRDefault="00106489" w:rsidP="00D009CF">
            <w:pPr>
              <w:spacing w:before="135" w:after="135"/>
              <w:jc w:val="both"/>
              <w:textAlignment w:val="center"/>
            </w:pPr>
            <w:r>
              <w:rPr>
                <w:rFonts w:ascii="Arial" w:hAnsi="Arial" w:cs="Arial"/>
                <w:color w:val="000000"/>
                <w:position w:val="-3"/>
                <w:sz w:val="16"/>
                <w:szCs w:val="16"/>
                <w:vertAlign w:val="subscript"/>
              </w:rPr>
              <w:t>1.</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FCCA5E"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EC6E50"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50B7C7"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A6F010"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30B866B7"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2A5AEF" w14:textId="77777777" w:rsidR="00106489" w:rsidRDefault="00106489" w:rsidP="00D009CF">
            <w:pPr>
              <w:spacing w:before="135" w:after="135"/>
              <w:jc w:val="both"/>
              <w:textAlignment w:val="center"/>
            </w:pPr>
            <w:r>
              <w:rPr>
                <w:rFonts w:ascii="Arial" w:hAnsi="Arial" w:cs="Arial"/>
                <w:color w:val="000000"/>
                <w:position w:val="-3"/>
                <w:sz w:val="16"/>
                <w:szCs w:val="16"/>
                <w:vertAlign w:val="subscript"/>
              </w:rPr>
              <w:t>2.</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EF4A3C"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FF973E"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5A0F40"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07C90A"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7AEAF6D5"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494B68" w14:textId="77777777" w:rsidR="00106489" w:rsidRDefault="00106489" w:rsidP="00D009CF">
            <w:pPr>
              <w:spacing w:before="135" w:after="135"/>
              <w:jc w:val="both"/>
              <w:textAlignment w:val="center"/>
            </w:pPr>
            <w:r>
              <w:rPr>
                <w:rFonts w:ascii="Arial" w:hAnsi="Arial" w:cs="Arial"/>
                <w:color w:val="000000"/>
                <w:position w:val="-3"/>
                <w:sz w:val="16"/>
                <w:szCs w:val="16"/>
                <w:vertAlign w:val="subscript"/>
              </w:rPr>
              <w:t>3.</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DE8ED9"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1B1244"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98A939"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0C679"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39D0380B"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0C3248" w14:textId="77777777" w:rsidR="00106489" w:rsidRDefault="00106489" w:rsidP="00D009CF">
            <w:pPr>
              <w:spacing w:before="135" w:after="135"/>
              <w:jc w:val="both"/>
              <w:textAlignment w:val="center"/>
            </w:pPr>
            <w:r>
              <w:rPr>
                <w:rFonts w:ascii="Arial" w:hAnsi="Arial" w:cs="Arial"/>
                <w:color w:val="000000"/>
                <w:position w:val="-2"/>
                <w:sz w:val="18"/>
                <w:szCs w:val="18"/>
              </w:rPr>
              <w:t>4.</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F1B306"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6DAFDE"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00A473"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B1B096"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6B8CAB37"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02D7C4" w14:textId="77777777" w:rsidR="00106489" w:rsidRDefault="00106489" w:rsidP="00D009CF">
            <w:pPr>
              <w:spacing w:before="135" w:after="135"/>
              <w:jc w:val="both"/>
              <w:textAlignment w:val="center"/>
            </w:pPr>
            <w:r>
              <w:rPr>
                <w:rFonts w:ascii="Arial" w:hAnsi="Arial" w:cs="Arial"/>
                <w:color w:val="000000"/>
                <w:position w:val="-2"/>
                <w:sz w:val="18"/>
                <w:szCs w:val="18"/>
              </w:rPr>
              <w:t>5.</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1C1E8A"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CC9801"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F05295"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9CC709"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65611063"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913C11" w14:textId="77777777" w:rsidR="00106489" w:rsidRDefault="00106489" w:rsidP="00D009CF">
            <w:pPr>
              <w:spacing w:before="135" w:after="135"/>
              <w:jc w:val="both"/>
              <w:textAlignment w:val="center"/>
            </w:pPr>
            <w:r>
              <w:rPr>
                <w:rFonts w:ascii="Arial" w:hAnsi="Arial" w:cs="Arial"/>
                <w:color w:val="000000"/>
                <w:position w:val="-2"/>
                <w:sz w:val="18"/>
                <w:szCs w:val="18"/>
              </w:rPr>
              <w:t>6.</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BA1EFB"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4375FA"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11B5C9"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77C22D"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1A12CB3B"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BE9036" w14:textId="77777777" w:rsidR="00106489" w:rsidRDefault="00106489" w:rsidP="00D009CF">
            <w:pPr>
              <w:spacing w:before="135" w:after="135"/>
              <w:jc w:val="both"/>
              <w:textAlignment w:val="center"/>
            </w:pPr>
            <w:r>
              <w:rPr>
                <w:rFonts w:ascii="Arial" w:hAnsi="Arial" w:cs="Arial"/>
                <w:color w:val="000000"/>
                <w:position w:val="-2"/>
                <w:sz w:val="18"/>
                <w:szCs w:val="18"/>
              </w:rPr>
              <w:t>7.</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AF572F"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B091AD"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D14708"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9EC5B0"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28D6DA64"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0B4530" w14:textId="77777777" w:rsidR="00106489" w:rsidRDefault="00106489" w:rsidP="00D009CF">
            <w:pPr>
              <w:spacing w:before="135" w:after="135"/>
              <w:jc w:val="both"/>
              <w:textAlignment w:val="center"/>
            </w:pPr>
            <w:r>
              <w:rPr>
                <w:rFonts w:ascii="Arial" w:hAnsi="Arial" w:cs="Arial"/>
                <w:color w:val="000000"/>
                <w:position w:val="-2"/>
                <w:sz w:val="18"/>
                <w:szCs w:val="18"/>
              </w:rPr>
              <w:t>8.</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6A2976"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C58AB5"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66F888"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9246A"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492F45A2"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84E6AC" w14:textId="77777777" w:rsidR="00106489" w:rsidRDefault="00106489" w:rsidP="00D009CF">
            <w:pPr>
              <w:spacing w:before="135" w:after="135"/>
              <w:jc w:val="both"/>
              <w:textAlignment w:val="center"/>
            </w:pPr>
            <w:r>
              <w:rPr>
                <w:rFonts w:ascii="Arial" w:hAnsi="Arial" w:cs="Arial"/>
                <w:color w:val="000000"/>
                <w:position w:val="-2"/>
                <w:sz w:val="18"/>
                <w:szCs w:val="18"/>
              </w:rPr>
              <w:t>9.</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924519"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71D083"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58F1CD"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4138DE"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13D5A59F"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8F3F67" w14:textId="77777777" w:rsidR="00106489" w:rsidRDefault="00106489" w:rsidP="00D009CF">
            <w:pPr>
              <w:spacing w:before="135" w:after="135"/>
              <w:jc w:val="both"/>
              <w:textAlignment w:val="center"/>
            </w:pPr>
            <w:r>
              <w:rPr>
                <w:rFonts w:ascii="Arial" w:hAnsi="Arial" w:cs="Arial"/>
                <w:color w:val="000000"/>
                <w:position w:val="-2"/>
                <w:sz w:val="18"/>
                <w:szCs w:val="18"/>
              </w:rPr>
              <w:t>10.</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802D4E"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56EFD6"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3BD129"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D40BCD"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bl>
    <w:p w14:paraId="063F78B1" w14:textId="77777777" w:rsidR="00106489" w:rsidRDefault="00106489" w:rsidP="00106489"/>
    <w:tbl>
      <w:tblPr>
        <w:tblStyle w:val="NormalTablePHPDOCX"/>
        <w:tblW w:w="0" w:type="auto"/>
        <w:tblInd w:w="108" w:type="dxa"/>
        <w:tblLook w:val="04A0" w:firstRow="1" w:lastRow="0" w:firstColumn="1" w:lastColumn="0" w:noHBand="0" w:noVBand="1"/>
      </w:tblPr>
      <w:tblGrid>
        <w:gridCol w:w="267"/>
      </w:tblGrid>
      <w:tr w:rsidR="00106489" w14:paraId="1598791E" w14:textId="77777777" w:rsidTr="00D009CF">
        <w:tc>
          <w:tcPr>
            <w:tcW w:w="0" w:type="auto"/>
            <w:tcMar>
              <w:top w:w="0" w:type="auto"/>
              <w:bottom w:w="0" w:type="auto"/>
            </w:tcMar>
          </w:tcPr>
          <w:p w14:paraId="4C05CD0E" w14:textId="77777777" w:rsidR="00106489" w:rsidRDefault="00106489" w:rsidP="00D009CF">
            <w:r>
              <w:rPr>
                <w:rFonts w:ascii="Arial" w:hAnsi="Arial" w:cs="Arial"/>
                <w:color w:val="000000"/>
                <w:sz w:val="18"/>
                <w:szCs w:val="18"/>
              </w:rPr>
              <w:t> </w:t>
            </w:r>
          </w:p>
        </w:tc>
      </w:tr>
    </w:tbl>
    <w:p w14:paraId="156B1E03" w14:textId="77777777" w:rsidR="00106489" w:rsidRDefault="00106489" w:rsidP="00106489">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06489" w14:paraId="4FE4D721" w14:textId="77777777" w:rsidTr="00D009CF">
        <w:tc>
          <w:tcPr>
            <w:tcW w:w="4080" w:type="dxa"/>
            <w:tcMar>
              <w:top w:w="0" w:type="auto"/>
              <w:bottom w:w="0" w:type="auto"/>
            </w:tcMar>
            <w:vAlign w:val="center"/>
          </w:tcPr>
          <w:p w14:paraId="496B0FB6" w14:textId="77777777" w:rsidR="00106489" w:rsidRDefault="00106489" w:rsidP="00D009CF">
            <w:pPr>
              <w:spacing w:before="135" w:after="135"/>
              <w:jc w:val="both"/>
              <w:textAlignment w:val="center"/>
            </w:pPr>
            <w:r>
              <w:rPr>
                <w:rFonts w:ascii="Arial" w:hAnsi="Arial" w:cs="Arial"/>
                <w:color w:val="000000"/>
                <w:position w:val="-2"/>
                <w:sz w:val="18"/>
                <w:szCs w:val="18"/>
              </w:rPr>
              <w:t>Kraj in datum:</w:t>
            </w:r>
          </w:p>
        </w:tc>
        <w:tc>
          <w:tcPr>
            <w:tcW w:w="0" w:type="auto"/>
            <w:tcMar>
              <w:top w:w="0" w:type="auto"/>
              <w:bottom w:w="0" w:type="auto"/>
            </w:tcMar>
            <w:vAlign w:val="center"/>
          </w:tcPr>
          <w:p w14:paraId="2B46A2EB" w14:textId="77777777" w:rsidR="00106489" w:rsidRDefault="00106489" w:rsidP="00D009CF">
            <w:pPr>
              <w:spacing w:before="135" w:after="135"/>
              <w:jc w:val="center"/>
              <w:textAlignment w:val="center"/>
            </w:pPr>
            <w:r>
              <w:rPr>
                <w:rFonts w:ascii="Arial" w:hAnsi="Arial" w:cs="Arial"/>
                <w:color w:val="000000"/>
                <w:position w:val="-2"/>
                <w:sz w:val="18"/>
                <w:szCs w:val="18"/>
              </w:rPr>
              <w:t>Ime in priimek: _____________________</w:t>
            </w:r>
          </w:p>
        </w:tc>
      </w:tr>
      <w:tr w:rsidR="00106489" w14:paraId="2F060D51" w14:textId="77777777" w:rsidTr="00D009CF">
        <w:tc>
          <w:tcPr>
            <w:tcW w:w="4080" w:type="dxa"/>
            <w:tcMar>
              <w:top w:w="0" w:type="auto"/>
              <w:bottom w:w="0" w:type="auto"/>
            </w:tcMar>
            <w:vAlign w:val="center"/>
          </w:tcPr>
          <w:p w14:paraId="191DEAF3"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0" w:type="auto"/>
            <w:tcMar>
              <w:top w:w="0" w:type="auto"/>
              <w:bottom w:w="0" w:type="auto"/>
            </w:tcMar>
            <w:vAlign w:val="center"/>
          </w:tcPr>
          <w:p w14:paraId="2BCB3D93" w14:textId="77777777" w:rsidR="00106489" w:rsidRDefault="00106489" w:rsidP="00D009CF">
            <w:pPr>
              <w:spacing w:before="135" w:after="135"/>
              <w:jc w:val="center"/>
              <w:textAlignment w:val="center"/>
            </w:pPr>
            <w:r>
              <w:rPr>
                <w:rFonts w:ascii="Arial" w:hAnsi="Arial" w:cs="Arial"/>
                <w:color w:val="000000"/>
                <w:position w:val="-2"/>
                <w:sz w:val="18"/>
                <w:szCs w:val="18"/>
              </w:rPr>
              <w:t>(žig in podpis)</w:t>
            </w:r>
          </w:p>
        </w:tc>
      </w:tr>
    </w:tbl>
    <w:p w14:paraId="6C97E90D" w14:textId="77777777" w:rsidR="00465B00" w:rsidRDefault="00465B00"/>
    <w:p w14:paraId="64470E57" w14:textId="77777777" w:rsidR="000B6137" w:rsidRDefault="000B6137" w:rsidP="000B6137"/>
    <w:p w14:paraId="5C7B8F7A" w14:textId="77777777" w:rsidR="000B6137" w:rsidRDefault="000B6137" w:rsidP="000B6137">
      <w:pPr>
        <w:tabs>
          <w:tab w:val="left" w:pos="2099"/>
        </w:tabs>
        <w:sectPr w:rsidR="000B6137" w:rsidSect="006E7A2B">
          <w:footerReference w:type="default" r:id="rId14"/>
          <w:pgSz w:w="11906" w:h="16838"/>
          <w:pgMar w:top="1418" w:right="1418" w:bottom="1418" w:left="1418" w:header="567" w:footer="596" w:gutter="0"/>
          <w:cols w:space="708"/>
          <w:docGrid w:linePitch="360"/>
        </w:sectPr>
      </w:pPr>
      <w:r>
        <w:tab/>
      </w:r>
    </w:p>
    <w:p w14:paraId="72622D87" w14:textId="3E4AF3E6" w:rsidR="000B6137" w:rsidRDefault="000B6137" w:rsidP="000B6137">
      <w:pPr>
        <w:tabs>
          <w:tab w:val="left" w:pos="2099"/>
        </w:tabs>
      </w:pPr>
    </w:p>
    <w:p w14:paraId="1257C6FF" w14:textId="79D38C7A" w:rsidR="000B6137" w:rsidRDefault="000B6137" w:rsidP="000B6137">
      <w:pPr>
        <w:spacing w:after="0"/>
        <w:jc w:val="right"/>
        <w:rPr>
          <w:rFonts w:ascii="Arial" w:hAnsi="Arial" w:cs="Arial"/>
          <w:sz w:val="18"/>
          <w:szCs w:val="18"/>
        </w:rPr>
      </w:pPr>
      <w:r>
        <w:tab/>
      </w:r>
      <w:r w:rsidRPr="00590863">
        <w:rPr>
          <w:rFonts w:ascii="Arial" w:hAnsi="Arial" w:cs="Arial"/>
          <w:sz w:val="18"/>
          <w:szCs w:val="18"/>
        </w:rPr>
        <w:t xml:space="preserve">Obrazec št: </w:t>
      </w:r>
      <w:r w:rsidR="00C179BC">
        <w:rPr>
          <w:rFonts w:ascii="Arial" w:hAnsi="Arial" w:cs="Arial"/>
          <w:sz w:val="18"/>
          <w:szCs w:val="18"/>
        </w:rPr>
        <w:t>6</w:t>
      </w:r>
    </w:p>
    <w:p w14:paraId="580CEBB7" w14:textId="77777777" w:rsidR="000B6137" w:rsidRPr="00590863" w:rsidRDefault="000B6137" w:rsidP="000B6137">
      <w:pPr>
        <w:spacing w:after="0"/>
        <w:jc w:val="right"/>
        <w:rPr>
          <w:rFonts w:ascii="Arial" w:hAnsi="Arial" w:cs="Arial"/>
          <w:sz w:val="18"/>
          <w:szCs w:val="18"/>
        </w:rPr>
      </w:pPr>
    </w:p>
    <w:p w14:paraId="7AE5D0E0" w14:textId="77777777" w:rsidR="000B6137" w:rsidRPr="008140AB" w:rsidRDefault="000B6137" w:rsidP="000B613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8140AB">
        <w:rPr>
          <w:rFonts w:ascii="Arial" w:hAnsi="Arial" w:cs="Arial"/>
        </w:rPr>
        <w:t>Referenčna lista gospodarskega subjekta</w:t>
      </w:r>
    </w:p>
    <w:p w14:paraId="3B3E176A" w14:textId="77777777" w:rsidR="000B6137" w:rsidRPr="008140AB" w:rsidRDefault="000B6137" w:rsidP="000B6137">
      <w:pPr>
        <w:spacing w:before="225" w:after="225" w:line="240" w:lineRule="auto"/>
        <w:jc w:val="both"/>
      </w:pPr>
      <w:r w:rsidRPr="008140AB">
        <w:rPr>
          <w:rFonts w:ascii="Arial" w:hAnsi="Arial" w:cs="Arial"/>
          <w:color w:val="000000"/>
          <w:sz w:val="18"/>
          <w:szCs w:val="18"/>
        </w:rPr>
        <w:t>Spodaj podpisani zastopnik gospodarskega subjekta __________________________________ pod kazensko in materialno odgovornostjo izjavlja, da je gospodarski subjekt izvedel dobave v okviru sledečih referenčnih projektov:</w:t>
      </w:r>
    </w:p>
    <w:tbl>
      <w:tblPr>
        <w:tblStyle w:val="TableGridPHPDOCX"/>
        <w:tblW w:w="142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87"/>
        <w:gridCol w:w="1464"/>
        <w:gridCol w:w="3013"/>
        <w:gridCol w:w="2119"/>
        <w:gridCol w:w="2400"/>
        <w:gridCol w:w="2117"/>
        <w:gridCol w:w="2400"/>
      </w:tblGrid>
      <w:tr w:rsidR="000B6137" w:rsidRPr="008140AB" w14:paraId="5BAA5767" w14:textId="77777777" w:rsidTr="009D4B69">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961C335" w14:textId="3DE1AF62" w:rsidR="000B6137" w:rsidRPr="008140AB" w:rsidRDefault="000B6137" w:rsidP="00DD2BDF">
            <w:pPr>
              <w:jc w:val="center"/>
            </w:pPr>
            <w:r w:rsidRPr="008140AB">
              <w:rPr>
                <w:rFonts w:ascii="Arial" w:hAnsi="Arial" w:cs="Arial"/>
                <w:color w:val="000000"/>
                <w:sz w:val="18"/>
                <w:szCs w:val="18"/>
              </w:rPr>
              <w:t>  </w:t>
            </w:r>
            <w:r w:rsidRPr="008140AB">
              <w:rPr>
                <w:rFonts w:ascii="Arial" w:hAnsi="Arial" w:cs="Arial"/>
                <w:b/>
                <w:bCs/>
                <w:color w:val="000000"/>
                <w:position w:val="-2"/>
                <w:sz w:val="18"/>
                <w:szCs w:val="18"/>
                <w:shd w:val="clear" w:color="auto" w:fill="CCCCCC"/>
              </w:rPr>
              <w:t>Zap. št</w:t>
            </w:r>
          </w:p>
        </w:tc>
        <w:tc>
          <w:tcPr>
            <w:tcW w:w="146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68A97F9" w14:textId="77777777" w:rsidR="000B6137" w:rsidRPr="008140AB" w:rsidRDefault="000B6137" w:rsidP="00DD2BDF">
            <w:pPr>
              <w:jc w:val="center"/>
            </w:pPr>
            <w:r w:rsidRPr="008140AB">
              <w:rPr>
                <w:rFonts w:ascii="Arial" w:hAnsi="Arial" w:cs="Arial"/>
                <w:b/>
                <w:bCs/>
                <w:color w:val="000000"/>
                <w:position w:val="-2"/>
                <w:sz w:val="18"/>
                <w:szCs w:val="18"/>
                <w:shd w:val="clear" w:color="auto" w:fill="CCCCCC"/>
              </w:rPr>
              <w:t>Naročnik</w:t>
            </w:r>
            <w:r w:rsidRPr="008140AB">
              <w:rPr>
                <w:rFonts w:ascii="Arial" w:hAnsi="Arial" w:cs="Arial"/>
                <w:b/>
                <w:bCs/>
                <w:color w:val="000000"/>
                <w:position w:val="-2"/>
                <w:sz w:val="18"/>
                <w:szCs w:val="18"/>
                <w:shd w:val="clear" w:color="auto" w:fill="CCCCCC"/>
              </w:rPr>
              <w:br/>
              <w:t>(naziv, naslov)</w:t>
            </w:r>
          </w:p>
        </w:tc>
        <w:tc>
          <w:tcPr>
            <w:tcW w:w="301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DF535DA" w14:textId="26019856" w:rsidR="000B6137" w:rsidRPr="008140AB" w:rsidRDefault="000B6137" w:rsidP="00DD2BDF">
            <w:pPr>
              <w:jc w:val="center"/>
            </w:pPr>
            <w:r w:rsidRPr="008140AB">
              <w:rPr>
                <w:rFonts w:ascii="Arial" w:hAnsi="Arial" w:cs="Arial"/>
                <w:b/>
                <w:bCs/>
                <w:color w:val="000000"/>
                <w:position w:val="-2"/>
                <w:sz w:val="18"/>
                <w:szCs w:val="18"/>
                <w:shd w:val="clear" w:color="auto" w:fill="CCCCCC"/>
              </w:rPr>
              <w:t>Predmet dobave</w:t>
            </w:r>
            <w:r w:rsidRPr="008140AB">
              <w:rPr>
                <w:rFonts w:ascii="Arial" w:hAnsi="Arial" w:cs="Arial"/>
                <w:b/>
                <w:bCs/>
                <w:color w:val="000000"/>
                <w:position w:val="-2"/>
                <w:sz w:val="18"/>
                <w:szCs w:val="18"/>
                <w:shd w:val="clear" w:color="auto" w:fill="CCCCCC"/>
              </w:rPr>
              <w:br/>
            </w:r>
            <w:r w:rsidRPr="008140AB">
              <w:rPr>
                <w:rFonts w:ascii="Arial" w:hAnsi="Arial" w:cs="Arial"/>
                <w:color w:val="000000"/>
                <w:position w:val="-2"/>
                <w:sz w:val="18"/>
                <w:szCs w:val="18"/>
                <w:shd w:val="clear" w:color="auto" w:fill="CCCCCC"/>
              </w:rPr>
              <w:t>(</w:t>
            </w:r>
            <w:r w:rsidR="00003005" w:rsidRPr="008140AB">
              <w:rPr>
                <w:rFonts w:ascii="Arial" w:hAnsi="Arial" w:cs="Arial"/>
                <w:color w:val="000000"/>
                <w:position w:val="-2"/>
                <w:sz w:val="18"/>
                <w:szCs w:val="18"/>
                <w:shd w:val="clear" w:color="auto" w:fill="CCCCCC"/>
              </w:rPr>
              <w:t>ponudnik navede, ali je v okviru referenčnega posla dobavljal posipne materiale za zimsko službo</w:t>
            </w:r>
            <w:r w:rsidRPr="008140AB">
              <w:rPr>
                <w:rFonts w:ascii="Arial" w:hAnsi="Arial" w:cs="Arial"/>
                <w:color w:val="000000"/>
                <w:position w:val="-2"/>
                <w:sz w:val="18"/>
                <w:szCs w:val="18"/>
                <w:shd w:val="clear" w:color="auto" w:fill="CCCCCC"/>
              </w:rPr>
              <w:t>)</w:t>
            </w:r>
          </w:p>
        </w:tc>
        <w:tc>
          <w:tcPr>
            <w:tcW w:w="211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31FB28F" w14:textId="4B1B6FC0" w:rsidR="000B6137" w:rsidRPr="008140AB" w:rsidRDefault="008140AB" w:rsidP="00DD2BDF">
            <w:pPr>
              <w:jc w:val="center"/>
            </w:pPr>
            <w:r w:rsidRPr="008140AB">
              <w:rPr>
                <w:rFonts w:ascii="Arial" w:hAnsi="Arial" w:cs="Arial"/>
                <w:b/>
                <w:bCs/>
                <w:color w:val="000000"/>
                <w:position w:val="-2"/>
                <w:sz w:val="18"/>
                <w:szCs w:val="18"/>
                <w:shd w:val="clear" w:color="auto" w:fill="CCCCCC"/>
              </w:rPr>
              <w:t>Obdobje izvajanja dobave posipnih materialov</w:t>
            </w:r>
          </w:p>
        </w:tc>
        <w:tc>
          <w:tcPr>
            <w:tcW w:w="240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211BA90" w14:textId="243CF5F1" w:rsidR="000B6137" w:rsidRPr="008140AB" w:rsidRDefault="008140AB" w:rsidP="00DD2BDF">
            <w:pPr>
              <w:jc w:val="center"/>
            </w:pPr>
            <w:r w:rsidRPr="008140AB">
              <w:rPr>
                <w:rFonts w:ascii="Arial" w:hAnsi="Arial" w:cs="Arial"/>
                <w:b/>
                <w:bCs/>
                <w:color w:val="000000"/>
                <w:position w:val="-2"/>
                <w:sz w:val="18"/>
                <w:szCs w:val="18"/>
                <w:shd w:val="clear" w:color="auto" w:fill="CCCCCC"/>
              </w:rPr>
              <w:t>Vrednost dobavljenega materiala za obdobje enega leta</w:t>
            </w:r>
          </w:p>
        </w:tc>
        <w:tc>
          <w:tcPr>
            <w:tcW w:w="211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D2F235F" w14:textId="77777777" w:rsidR="000B6137" w:rsidRPr="008140AB" w:rsidRDefault="000B6137" w:rsidP="00DD2BDF">
            <w:pPr>
              <w:jc w:val="center"/>
            </w:pPr>
            <w:r w:rsidRPr="008140AB">
              <w:rPr>
                <w:rFonts w:ascii="Arial" w:hAnsi="Arial" w:cs="Arial"/>
                <w:b/>
                <w:bCs/>
                <w:color w:val="000000"/>
                <w:position w:val="-2"/>
                <w:sz w:val="18"/>
                <w:szCs w:val="18"/>
                <w:shd w:val="clear" w:color="auto" w:fill="CCCCCC"/>
              </w:rPr>
              <w:t>Celotna vrednost pogodbe (brez DDV)</w:t>
            </w:r>
          </w:p>
        </w:tc>
        <w:tc>
          <w:tcPr>
            <w:tcW w:w="240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46CC410" w14:textId="77777777" w:rsidR="000B6137" w:rsidRPr="008140AB" w:rsidRDefault="000B6137" w:rsidP="00DD2BDF">
            <w:pPr>
              <w:jc w:val="center"/>
            </w:pPr>
            <w:r w:rsidRPr="008140AB">
              <w:rPr>
                <w:rFonts w:ascii="Arial" w:hAnsi="Arial" w:cs="Arial"/>
                <w:b/>
                <w:bCs/>
                <w:color w:val="000000"/>
                <w:position w:val="-2"/>
                <w:sz w:val="18"/>
                <w:szCs w:val="18"/>
                <w:shd w:val="clear" w:color="auto" w:fill="CCCCCC"/>
              </w:rPr>
              <w:t>Kontaktna oseba pri naročniku</w:t>
            </w:r>
            <w:r w:rsidRPr="008140AB">
              <w:rPr>
                <w:rFonts w:ascii="Arial" w:hAnsi="Arial" w:cs="Arial"/>
                <w:b/>
                <w:bCs/>
                <w:color w:val="000000"/>
                <w:position w:val="-2"/>
                <w:sz w:val="18"/>
                <w:szCs w:val="18"/>
                <w:shd w:val="clear" w:color="auto" w:fill="CCCCCC"/>
              </w:rPr>
              <w:br/>
              <w:t>(ime in priimek ter telefon in e-mail)</w:t>
            </w:r>
          </w:p>
        </w:tc>
      </w:tr>
      <w:tr w:rsidR="000B6137" w:rsidRPr="008140AB" w14:paraId="7312FEAB" w14:textId="77777777" w:rsidTr="009D4B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E7F019" w14:textId="77777777" w:rsidR="000B6137" w:rsidRPr="008140AB" w:rsidRDefault="000B6137" w:rsidP="00DD2BDF">
            <w:r w:rsidRPr="008140AB">
              <w:rPr>
                <w:rFonts w:ascii="Arial" w:hAnsi="Arial" w:cs="Arial"/>
                <w:b/>
                <w:bCs/>
                <w:color w:val="000000"/>
                <w:position w:val="-2"/>
                <w:sz w:val="18"/>
                <w:szCs w:val="18"/>
              </w:rPr>
              <w:t>1</w:t>
            </w:r>
          </w:p>
        </w:tc>
        <w:tc>
          <w:tcPr>
            <w:tcW w:w="146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F2B537" w14:textId="77777777" w:rsidR="000B6137" w:rsidRPr="008140AB" w:rsidRDefault="000B6137" w:rsidP="00DD2BDF">
            <w:r w:rsidRPr="008140AB">
              <w:rPr>
                <w:rFonts w:ascii="Arial" w:hAnsi="Arial" w:cs="Arial"/>
                <w:color w:val="000000"/>
                <w:position w:val="-2"/>
                <w:sz w:val="18"/>
                <w:szCs w:val="18"/>
              </w:rPr>
              <w:t> </w:t>
            </w:r>
          </w:p>
        </w:tc>
        <w:tc>
          <w:tcPr>
            <w:tcW w:w="30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1ED96C" w14:textId="77777777" w:rsidR="000B6137" w:rsidRPr="008140AB" w:rsidRDefault="000B6137" w:rsidP="00DD2BDF">
            <w:r w:rsidRPr="008140AB">
              <w:rPr>
                <w:rFonts w:ascii="Arial" w:hAnsi="Arial" w:cs="Arial"/>
                <w:color w:val="000000"/>
                <w:position w:val="-2"/>
                <w:sz w:val="18"/>
                <w:szCs w:val="18"/>
              </w:rPr>
              <w:t> </w:t>
            </w:r>
          </w:p>
        </w:tc>
        <w:tc>
          <w:tcPr>
            <w:tcW w:w="21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7C0ED" w14:textId="77777777" w:rsidR="000B6137" w:rsidRPr="008140AB" w:rsidRDefault="000B6137" w:rsidP="00DD2BDF">
            <w:r w:rsidRPr="008140AB">
              <w:rPr>
                <w:rFonts w:ascii="Arial" w:hAnsi="Arial" w:cs="Arial"/>
                <w:color w:val="000000"/>
                <w:position w:val="-2"/>
                <w:sz w:val="18"/>
                <w:szCs w:val="18"/>
              </w:rPr>
              <w:t> </w:t>
            </w:r>
          </w:p>
        </w:tc>
        <w:tc>
          <w:tcPr>
            <w:tcW w:w="24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0122E2" w14:textId="77777777" w:rsidR="000B6137" w:rsidRPr="008140AB" w:rsidRDefault="000B6137" w:rsidP="00DD2BDF">
            <w:r w:rsidRPr="008140AB">
              <w:rPr>
                <w:rFonts w:ascii="Arial" w:hAnsi="Arial" w:cs="Arial"/>
                <w:color w:val="000000"/>
                <w:position w:val="-2"/>
                <w:sz w:val="18"/>
                <w:szCs w:val="18"/>
              </w:rPr>
              <w:t> </w:t>
            </w:r>
          </w:p>
        </w:tc>
        <w:tc>
          <w:tcPr>
            <w:tcW w:w="21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40954" w14:textId="77777777" w:rsidR="000B6137" w:rsidRPr="008140AB" w:rsidRDefault="000B6137" w:rsidP="00DD2BDF">
            <w:r w:rsidRPr="008140AB">
              <w:rPr>
                <w:rFonts w:ascii="Arial" w:hAnsi="Arial" w:cs="Arial"/>
                <w:color w:val="000000"/>
                <w:position w:val="-2"/>
                <w:sz w:val="18"/>
                <w:szCs w:val="18"/>
              </w:rPr>
              <w:t> </w:t>
            </w:r>
          </w:p>
        </w:tc>
        <w:tc>
          <w:tcPr>
            <w:tcW w:w="24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68B19" w14:textId="77777777" w:rsidR="000B6137" w:rsidRPr="008140AB" w:rsidRDefault="000B6137" w:rsidP="00DD2BDF">
            <w:r w:rsidRPr="008140AB">
              <w:rPr>
                <w:rFonts w:ascii="Arial" w:hAnsi="Arial" w:cs="Arial"/>
                <w:color w:val="000000"/>
                <w:position w:val="-2"/>
                <w:sz w:val="18"/>
                <w:szCs w:val="18"/>
              </w:rPr>
              <w:t> </w:t>
            </w:r>
          </w:p>
        </w:tc>
      </w:tr>
      <w:tr w:rsidR="000B6137" w:rsidRPr="008140AB" w14:paraId="44DA161F" w14:textId="77777777" w:rsidTr="009D4B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C0D5FE" w14:textId="77777777" w:rsidR="000B6137" w:rsidRPr="008140AB" w:rsidRDefault="000B6137" w:rsidP="00DD2BDF">
            <w:r w:rsidRPr="008140AB">
              <w:rPr>
                <w:rFonts w:ascii="Arial" w:hAnsi="Arial" w:cs="Arial"/>
                <w:b/>
                <w:bCs/>
                <w:color w:val="000000"/>
                <w:position w:val="-2"/>
                <w:sz w:val="18"/>
                <w:szCs w:val="18"/>
              </w:rPr>
              <w:t>2</w:t>
            </w:r>
          </w:p>
        </w:tc>
        <w:tc>
          <w:tcPr>
            <w:tcW w:w="146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DE37A2" w14:textId="77777777" w:rsidR="000B6137" w:rsidRPr="008140AB" w:rsidRDefault="000B6137" w:rsidP="00DD2BDF">
            <w:r w:rsidRPr="008140AB">
              <w:rPr>
                <w:rFonts w:ascii="Arial" w:hAnsi="Arial" w:cs="Arial"/>
                <w:color w:val="000000"/>
                <w:position w:val="-2"/>
                <w:sz w:val="18"/>
                <w:szCs w:val="18"/>
              </w:rPr>
              <w:t> </w:t>
            </w:r>
          </w:p>
        </w:tc>
        <w:tc>
          <w:tcPr>
            <w:tcW w:w="30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090AD4" w14:textId="77777777" w:rsidR="000B6137" w:rsidRPr="008140AB" w:rsidRDefault="000B6137" w:rsidP="00DD2BDF">
            <w:r w:rsidRPr="008140AB">
              <w:rPr>
                <w:rFonts w:ascii="Arial" w:hAnsi="Arial" w:cs="Arial"/>
                <w:color w:val="000000"/>
                <w:position w:val="-2"/>
                <w:sz w:val="18"/>
                <w:szCs w:val="18"/>
              </w:rPr>
              <w:t> </w:t>
            </w:r>
          </w:p>
        </w:tc>
        <w:tc>
          <w:tcPr>
            <w:tcW w:w="21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F16412" w14:textId="77777777" w:rsidR="000B6137" w:rsidRPr="008140AB" w:rsidRDefault="000B6137" w:rsidP="00DD2BDF">
            <w:r w:rsidRPr="008140AB">
              <w:rPr>
                <w:rFonts w:ascii="Arial" w:hAnsi="Arial" w:cs="Arial"/>
                <w:color w:val="000000"/>
                <w:position w:val="-2"/>
                <w:sz w:val="18"/>
                <w:szCs w:val="18"/>
              </w:rPr>
              <w:t> </w:t>
            </w:r>
          </w:p>
        </w:tc>
        <w:tc>
          <w:tcPr>
            <w:tcW w:w="24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98E686" w14:textId="77777777" w:rsidR="000B6137" w:rsidRPr="008140AB" w:rsidRDefault="000B6137" w:rsidP="00DD2BDF">
            <w:r w:rsidRPr="008140AB">
              <w:rPr>
                <w:rFonts w:ascii="Arial" w:hAnsi="Arial" w:cs="Arial"/>
                <w:color w:val="000000"/>
                <w:position w:val="-2"/>
                <w:sz w:val="18"/>
                <w:szCs w:val="18"/>
              </w:rPr>
              <w:t> </w:t>
            </w:r>
          </w:p>
        </w:tc>
        <w:tc>
          <w:tcPr>
            <w:tcW w:w="21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D0704E" w14:textId="77777777" w:rsidR="000B6137" w:rsidRPr="008140AB" w:rsidRDefault="000B6137" w:rsidP="00DD2BDF">
            <w:r w:rsidRPr="008140AB">
              <w:rPr>
                <w:rFonts w:ascii="Arial" w:hAnsi="Arial" w:cs="Arial"/>
                <w:color w:val="000000"/>
                <w:position w:val="-2"/>
                <w:sz w:val="18"/>
                <w:szCs w:val="18"/>
              </w:rPr>
              <w:t> </w:t>
            </w:r>
          </w:p>
        </w:tc>
        <w:tc>
          <w:tcPr>
            <w:tcW w:w="24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714111" w14:textId="77777777" w:rsidR="000B6137" w:rsidRPr="008140AB" w:rsidRDefault="000B6137" w:rsidP="00DD2BDF">
            <w:r w:rsidRPr="008140AB">
              <w:rPr>
                <w:rFonts w:ascii="Arial" w:hAnsi="Arial" w:cs="Arial"/>
                <w:color w:val="000000"/>
                <w:position w:val="-2"/>
                <w:sz w:val="18"/>
                <w:szCs w:val="18"/>
              </w:rPr>
              <w:t> </w:t>
            </w:r>
          </w:p>
        </w:tc>
      </w:tr>
      <w:tr w:rsidR="000B6137" w:rsidRPr="008140AB" w14:paraId="013790CC" w14:textId="77777777" w:rsidTr="009D4B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8F8125" w14:textId="77777777" w:rsidR="000B6137" w:rsidRPr="008140AB" w:rsidRDefault="000B6137" w:rsidP="00DD2BDF">
            <w:r w:rsidRPr="008140AB">
              <w:rPr>
                <w:rFonts w:ascii="Arial" w:hAnsi="Arial" w:cs="Arial"/>
                <w:b/>
                <w:bCs/>
                <w:color w:val="000000"/>
                <w:position w:val="-2"/>
                <w:sz w:val="18"/>
                <w:szCs w:val="18"/>
              </w:rPr>
              <w:t>3</w:t>
            </w:r>
          </w:p>
        </w:tc>
        <w:tc>
          <w:tcPr>
            <w:tcW w:w="146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A5923" w14:textId="77777777" w:rsidR="000B6137" w:rsidRPr="008140AB" w:rsidRDefault="000B6137" w:rsidP="00DD2BDF">
            <w:r w:rsidRPr="008140AB">
              <w:rPr>
                <w:rFonts w:ascii="Arial" w:hAnsi="Arial" w:cs="Arial"/>
                <w:color w:val="000000"/>
                <w:position w:val="-2"/>
                <w:sz w:val="18"/>
                <w:szCs w:val="18"/>
              </w:rPr>
              <w:t> </w:t>
            </w:r>
          </w:p>
        </w:tc>
        <w:tc>
          <w:tcPr>
            <w:tcW w:w="30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1A4E61" w14:textId="77777777" w:rsidR="000B6137" w:rsidRPr="008140AB" w:rsidRDefault="000B6137" w:rsidP="00DD2BDF">
            <w:r w:rsidRPr="008140AB">
              <w:rPr>
                <w:rFonts w:ascii="Arial" w:hAnsi="Arial" w:cs="Arial"/>
                <w:color w:val="000000"/>
                <w:position w:val="-2"/>
                <w:sz w:val="18"/>
                <w:szCs w:val="18"/>
              </w:rPr>
              <w:t> </w:t>
            </w:r>
          </w:p>
        </w:tc>
        <w:tc>
          <w:tcPr>
            <w:tcW w:w="21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3DE80E" w14:textId="77777777" w:rsidR="000B6137" w:rsidRPr="008140AB" w:rsidRDefault="000B6137" w:rsidP="00DD2BDF">
            <w:r w:rsidRPr="008140AB">
              <w:rPr>
                <w:rFonts w:ascii="Arial" w:hAnsi="Arial" w:cs="Arial"/>
                <w:color w:val="000000"/>
                <w:position w:val="-2"/>
                <w:sz w:val="18"/>
                <w:szCs w:val="18"/>
              </w:rPr>
              <w:t> </w:t>
            </w:r>
          </w:p>
        </w:tc>
        <w:tc>
          <w:tcPr>
            <w:tcW w:w="24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FC5500" w14:textId="77777777" w:rsidR="000B6137" w:rsidRPr="008140AB" w:rsidRDefault="000B6137" w:rsidP="00DD2BDF">
            <w:r w:rsidRPr="008140AB">
              <w:rPr>
                <w:rFonts w:ascii="Arial" w:hAnsi="Arial" w:cs="Arial"/>
                <w:color w:val="000000"/>
                <w:position w:val="-2"/>
                <w:sz w:val="18"/>
                <w:szCs w:val="18"/>
              </w:rPr>
              <w:t> </w:t>
            </w:r>
          </w:p>
        </w:tc>
        <w:tc>
          <w:tcPr>
            <w:tcW w:w="21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55BAC3" w14:textId="77777777" w:rsidR="000B6137" w:rsidRPr="008140AB" w:rsidRDefault="000B6137" w:rsidP="00DD2BDF">
            <w:r w:rsidRPr="008140AB">
              <w:rPr>
                <w:rFonts w:ascii="Arial" w:hAnsi="Arial" w:cs="Arial"/>
                <w:color w:val="000000"/>
                <w:position w:val="-2"/>
                <w:sz w:val="18"/>
                <w:szCs w:val="18"/>
              </w:rPr>
              <w:t> </w:t>
            </w:r>
          </w:p>
        </w:tc>
        <w:tc>
          <w:tcPr>
            <w:tcW w:w="24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EABBE9" w14:textId="77777777" w:rsidR="000B6137" w:rsidRPr="008140AB" w:rsidRDefault="000B6137" w:rsidP="00DD2BDF">
            <w:r w:rsidRPr="008140AB">
              <w:rPr>
                <w:rFonts w:ascii="Arial" w:hAnsi="Arial" w:cs="Arial"/>
                <w:color w:val="000000"/>
                <w:position w:val="-2"/>
                <w:sz w:val="18"/>
                <w:szCs w:val="18"/>
              </w:rPr>
              <w:t> </w:t>
            </w:r>
          </w:p>
        </w:tc>
      </w:tr>
      <w:tr w:rsidR="000B6137" w:rsidRPr="008140AB" w14:paraId="50B9A5D9" w14:textId="77777777" w:rsidTr="009D4B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A8999" w14:textId="77777777" w:rsidR="000B6137" w:rsidRPr="008140AB" w:rsidRDefault="000B6137" w:rsidP="00DD2BDF">
            <w:r w:rsidRPr="008140AB">
              <w:rPr>
                <w:rFonts w:ascii="Arial" w:hAnsi="Arial" w:cs="Arial"/>
                <w:b/>
                <w:bCs/>
                <w:color w:val="000000"/>
                <w:position w:val="-2"/>
                <w:sz w:val="18"/>
                <w:szCs w:val="18"/>
              </w:rPr>
              <w:t>4</w:t>
            </w:r>
          </w:p>
        </w:tc>
        <w:tc>
          <w:tcPr>
            <w:tcW w:w="146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3D81DB" w14:textId="77777777" w:rsidR="000B6137" w:rsidRPr="008140AB" w:rsidRDefault="000B6137" w:rsidP="00DD2BDF">
            <w:r w:rsidRPr="008140AB">
              <w:rPr>
                <w:rFonts w:ascii="Arial" w:hAnsi="Arial" w:cs="Arial"/>
                <w:color w:val="000000"/>
                <w:position w:val="-2"/>
                <w:sz w:val="18"/>
                <w:szCs w:val="18"/>
              </w:rPr>
              <w:t> </w:t>
            </w:r>
          </w:p>
        </w:tc>
        <w:tc>
          <w:tcPr>
            <w:tcW w:w="30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AB9A9B" w14:textId="77777777" w:rsidR="000B6137" w:rsidRPr="008140AB" w:rsidRDefault="000B6137" w:rsidP="00DD2BDF">
            <w:r w:rsidRPr="008140AB">
              <w:rPr>
                <w:rFonts w:ascii="Arial" w:hAnsi="Arial" w:cs="Arial"/>
                <w:color w:val="000000"/>
                <w:position w:val="-2"/>
                <w:sz w:val="18"/>
                <w:szCs w:val="18"/>
              </w:rPr>
              <w:t> </w:t>
            </w:r>
          </w:p>
        </w:tc>
        <w:tc>
          <w:tcPr>
            <w:tcW w:w="21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57034D" w14:textId="77777777" w:rsidR="000B6137" w:rsidRPr="008140AB" w:rsidRDefault="000B6137" w:rsidP="00DD2BDF">
            <w:r w:rsidRPr="008140AB">
              <w:rPr>
                <w:rFonts w:ascii="Arial" w:hAnsi="Arial" w:cs="Arial"/>
                <w:color w:val="000000"/>
                <w:position w:val="-2"/>
                <w:sz w:val="18"/>
                <w:szCs w:val="18"/>
              </w:rPr>
              <w:t> </w:t>
            </w:r>
          </w:p>
        </w:tc>
        <w:tc>
          <w:tcPr>
            <w:tcW w:w="24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267664" w14:textId="77777777" w:rsidR="000B6137" w:rsidRPr="008140AB" w:rsidRDefault="000B6137" w:rsidP="00DD2BDF">
            <w:r w:rsidRPr="008140AB">
              <w:rPr>
                <w:rFonts w:ascii="Arial" w:hAnsi="Arial" w:cs="Arial"/>
                <w:color w:val="000000"/>
                <w:position w:val="-2"/>
                <w:sz w:val="18"/>
                <w:szCs w:val="18"/>
              </w:rPr>
              <w:t> </w:t>
            </w:r>
          </w:p>
        </w:tc>
        <w:tc>
          <w:tcPr>
            <w:tcW w:w="21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98B6DD" w14:textId="77777777" w:rsidR="000B6137" w:rsidRPr="008140AB" w:rsidRDefault="000B6137" w:rsidP="00DD2BDF">
            <w:r w:rsidRPr="008140AB">
              <w:rPr>
                <w:rFonts w:ascii="Arial" w:hAnsi="Arial" w:cs="Arial"/>
                <w:color w:val="000000"/>
                <w:position w:val="-2"/>
                <w:sz w:val="18"/>
                <w:szCs w:val="18"/>
              </w:rPr>
              <w:t> </w:t>
            </w:r>
          </w:p>
        </w:tc>
        <w:tc>
          <w:tcPr>
            <w:tcW w:w="24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AC22A2" w14:textId="77777777" w:rsidR="000B6137" w:rsidRPr="008140AB" w:rsidRDefault="000B6137" w:rsidP="00DD2BDF">
            <w:r w:rsidRPr="008140AB">
              <w:rPr>
                <w:rFonts w:ascii="Arial" w:hAnsi="Arial" w:cs="Arial"/>
                <w:color w:val="000000"/>
                <w:position w:val="-2"/>
                <w:sz w:val="18"/>
                <w:szCs w:val="18"/>
              </w:rPr>
              <w:t> </w:t>
            </w:r>
          </w:p>
        </w:tc>
      </w:tr>
      <w:tr w:rsidR="000B6137" w:rsidRPr="008140AB" w14:paraId="75A08406" w14:textId="77777777" w:rsidTr="009D4B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1C5F8D" w14:textId="77777777" w:rsidR="000B6137" w:rsidRPr="008140AB" w:rsidRDefault="000B6137" w:rsidP="00DD2BDF">
            <w:r w:rsidRPr="008140AB">
              <w:rPr>
                <w:rFonts w:ascii="Arial" w:hAnsi="Arial" w:cs="Arial"/>
                <w:b/>
                <w:bCs/>
                <w:color w:val="000000"/>
                <w:position w:val="-2"/>
                <w:sz w:val="18"/>
                <w:szCs w:val="18"/>
              </w:rPr>
              <w:t>5</w:t>
            </w:r>
          </w:p>
        </w:tc>
        <w:tc>
          <w:tcPr>
            <w:tcW w:w="146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8AAFBD" w14:textId="77777777" w:rsidR="000B6137" w:rsidRPr="008140AB" w:rsidRDefault="000B6137" w:rsidP="00DD2BDF">
            <w:r w:rsidRPr="008140AB">
              <w:rPr>
                <w:rFonts w:ascii="Arial" w:hAnsi="Arial" w:cs="Arial"/>
                <w:color w:val="000000"/>
                <w:position w:val="-2"/>
                <w:sz w:val="18"/>
                <w:szCs w:val="18"/>
              </w:rPr>
              <w:t> </w:t>
            </w:r>
          </w:p>
        </w:tc>
        <w:tc>
          <w:tcPr>
            <w:tcW w:w="30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4C7E5" w14:textId="77777777" w:rsidR="000B6137" w:rsidRPr="008140AB" w:rsidRDefault="000B6137" w:rsidP="00DD2BDF">
            <w:r w:rsidRPr="008140AB">
              <w:rPr>
                <w:rFonts w:ascii="Arial" w:hAnsi="Arial" w:cs="Arial"/>
                <w:color w:val="000000"/>
                <w:position w:val="-2"/>
                <w:sz w:val="18"/>
                <w:szCs w:val="18"/>
              </w:rPr>
              <w:t> </w:t>
            </w:r>
          </w:p>
        </w:tc>
        <w:tc>
          <w:tcPr>
            <w:tcW w:w="21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F554B0" w14:textId="77777777" w:rsidR="000B6137" w:rsidRPr="008140AB" w:rsidRDefault="000B6137" w:rsidP="00DD2BDF">
            <w:r w:rsidRPr="008140AB">
              <w:rPr>
                <w:rFonts w:ascii="Arial" w:hAnsi="Arial" w:cs="Arial"/>
                <w:color w:val="000000"/>
                <w:position w:val="-2"/>
                <w:sz w:val="18"/>
                <w:szCs w:val="18"/>
              </w:rPr>
              <w:t> </w:t>
            </w:r>
          </w:p>
        </w:tc>
        <w:tc>
          <w:tcPr>
            <w:tcW w:w="24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BEBC20" w14:textId="77777777" w:rsidR="000B6137" w:rsidRPr="008140AB" w:rsidRDefault="000B6137" w:rsidP="00DD2BDF">
            <w:r w:rsidRPr="008140AB">
              <w:rPr>
                <w:rFonts w:ascii="Arial" w:hAnsi="Arial" w:cs="Arial"/>
                <w:color w:val="000000"/>
                <w:position w:val="-2"/>
                <w:sz w:val="18"/>
                <w:szCs w:val="18"/>
              </w:rPr>
              <w:t> </w:t>
            </w:r>
          </w:p>
        </w:tc>
        <w:tc>
          <w:tcPr>
            <w:tcW w:w="21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440FCF" w14:textId="77777777" w:rsidR="000B6137" w:rsidRPr="008140AB" w:rsidRDefault="000B6137" w:rsidP="00DD2BDF">
            <w:r w:rsidRPr="008140AB">
              <w:rPr>
                <w:rFonts w:ascii="Arial" w:hAnsi="Arial" w:cs="Arial"/>
                <w:color w:val="000000"/>
                <w:position w:val="-2"/>
                <w:sz w:val="18"/>
                <w:szCs w:val="18"/>
              </w:rPr>
              <w:t> </w:t>
            </w:r>
          </w:p>
        </w:tc>
        <w:tc>
          <w:tcPr>
            <w:tcW w:w="24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1F5F86" w14:textId="77777777" w:rsidR="000B6137" w:rsidRPr="008140AB" w:rsidRDefault="000B6137" w:rsidP="00DD2BDF">
            <w:r w:rsidRPr="008140AB">
              <w:rPr>
                <w:rFonts w:ascii="Arial" w:hAnsi="Arial" w:cs="Arial"/>
                <w:color w:val="000000"/>
                <w:position w:val="-2"/>
                <w:sz w:val="18"/>
                <w:szCs w:val="18"/>
              </w:rPr>
              <w:t> </w:t>
            </w:r>
          </w:p>
        </w:tc>
      </w:tr>
    </w:tbl>
    <w:p w14:paraId="045FFF61" w14:textId="77777777" w:rsidR="000B6137" w:rsidRPr="008140AB" w:rsidRDefault="000B6137" w:rsidP="000B6137">
      <w:pPr>
        <w:spacing w:before="225" w:after="225" w:line="240" w:lineRule="auto"/>
        <w:jc w:val="both"/>
      </w:pPr>
      <w:r w:rsidRPr="008140AB">
        <w:rPr>
          <w:rFonts w:ascii="Arial" w:hAnsi="Arial" w:cs="Arial"/>
          <w:color w:val="000000"/>
          <w:sz w:val="18"/>
          <w:szCs w:val="18"/>
        </w:rPr>
        <w:t> </w:t>
      </w:r>
      <w:r w:rsidRPr="008140AB">
        <w:rPr>
          <w:rFonts w:ascii="Arial" w:hAnsi="Arial" w:cs="Arial"/>
          <w:b/>
          <w:bCs/>
          <w:i/>
          <w:iCs/>
          <w:color w:val="000000"/>
          <w:sz w:val="18"/>
          <w:szCs w:val="18"/>
          <w:u w:val="single"/>
        </w:rPr>
        <w:t>Opomba:</w:t>
      </w:r>
      <w:r w:rsidRPr="008140AB">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0B6137" w:rsidRPr="008140AB" w14:paraId="3C4424D5" w14:textId="77777777" w:rsidTr="00DD2BDF">
        <w:tc>
          <w:tcPr>
            <w:tcW w:w="2500" w:type="pct"/>
            <w:tcMar>
              <w:top w:w="75" w:type="dxa"/>
              <w:bottom w:w="75" w:type="dxa"/>
            </w:tcMar>
            <w:vAlign w:val="center"/>
          </w:tcPr>
          <w:p w14:paraId="71D4DB84" w14:textId="77777777" w:rsidR="000B6137" w:rsidRPr="008140AB" w:rsidRDefault="000B6137" w:rsidP="00DD2BDF">
            <w:r w:rsidRPr="008140AB">
              <w:rPr>
                <w:rFonts w:ascii="Arial" w:hAnsi="Arial" w:cs="Arial"/>
                <w:color w:val="000000"/>
                <w:position w:val="-2"/>
                <w:sz w:val="18"/>
                <w:szCs w:val="18"/>
              </w:rPr>
              <w:t>Kraj in datum:</w:t>
            </w:r>
          </w:p>
        </w:tc>
        <w:tc>
          <w:tcPr>
            <w:tcW w:w="0" w:type="auto"/>
            <w:tcMar>
              <w:top w:w="75" w:type="dxa"/>
              <w:bottom w:w="75" w:type="dxa"/>
            </w:tcMar>
            <w:vAlign w:val="center"/>
          </w:tcPr>
          <w:p w14:paraId="0DF64866" w14:textId="77777777" w:rsidR="000B6137" w:rsidRPr="008140AB" w:rsidRDefault="000B6137" w:rsidP="00DD2BDF">
            <w:r w:rsidRPr="008140AB">
              <w:rPr>
                <w:rFonts w:ascii="Arial" w:hAnsi="Arial" w:cs="Arial"/>
                <w:color w:val="000000"/>
                <w:position w:val="-2"/>
                <w:sz w:val="18"/>
                <w:szCs w:val="18"/>
              </w:rPr>
              <w:t>Ime in priimek: _____________________</w:t>
            </w:r>
          </w:p>
        </w:tc>
      </w:tr>
      <w:tr w:rsidR="000B6137" w14:paraId="6E2C3734" w14:textId="77777777" w:rsidTr="00DD2BDF">
        <w:tc>
          <w:tcPr>
            <w:tcW w:w="2500" w:type="pct"/>
            <w:tcMar>
              <w:top w:w="75" w:type="dxa"/>
              <w:bottom w:w="75" w:type="dxa"/>
            </w:tcMar>
            <w:vAlign w:val="center"/>
          </w:tcPr>
          <w:p w14:paraId="1D45C690" w14:textId="77777777" w:rsidR="000B6137" w:rsidRPr="008140AB" w:rsidRDefault="000B6137" w:rsidP="00DD2BDF">
            <w:r w:rsidRPr="008140AB">
              <w:rPr>
                <w:rFonts w:ascii="Arial" w:hAnsi="Arial" w:cs="Arial"/>
                <w:color w:val="000000"/>
                <w:position w:val="-2"/>
                <w:sz w:val="18"/>
                <w:szCs w:val="18"/>
              </w:rPr>
              <w:t> </w:t>
            </w:r>
          </w:p>
        </w:tc>
        <w:tc>
          <w:tcPr>
            <w:tcW w:w="0" w:type="auto"/>
            <w:tcMar>
              <w:top w:w="75" w:type="dxa"/>
              <w:bottom w:w="75" w:type="dxa"/>
            </w:tcMar>
            <w:vAlign w:val="center"/>
          </w:tcPr>
          <w:p w14:paraId="18DF4B38" w14:textId="77777777" w:rsidR="000B6137" w:rsidRPr="008140AB" w:rsidRDefault="000B6137" w:rsidP="00DD2BDF"/>
          <w:p w14:paraId="49557311" w14:textId="77777777" w:rsidR="000B6137" w:rsidRDefault="000B6137" w:rsidP="00DD2BDF">
            <w:pPr>
              <w:jc w:val="center"/>
            </w:pPr>
            <w:r w:rsidRPr="008140AB">
              <w:rPr>
                <w:rFonts w:ascii="Arial" w:hAnsi="Arial" w:cs="Arial"/>
                <w:color w:val="A9A9A9"/>
                <w:position w:val="-2"/>
                <w:sz w:val="18"/>
                <w:szCs w:val="18"/>
              </w:rPr>
              <w:t>(žig in podpis)</w:t>
            </w:r>
          </w:p>
        </w:tc>
      </w:tr>
    </w:tbl>
    <w:p w14:paraId="0B3C1BC2" w14:textId="314EB28A" w:rsidR="000B6137" w:rsidRDefault="000B6137" w:rsidP="000B6137">
      <w:pPr>
        <w:spacing w:before="225" w:after="225" w:line="240" w:lineRule="auto"/>
        <w:jc w:val="both"/>
        <w:sectPr w:rsidR="000B6137" w:rsidSect="000B6137">
          <w:pgSz w:w="16838" w:h="11906" w:orient="landscape"/>
          <w:pgMar w:top="1418" w:right="1418" w:bottom="1418" w:left="1418" w:header="567" w:footer="596" w:gutter="0"/>
          <w:cols w:space="708"/>
          <w:docGrid w:linePitch="360"/>
        </w:sectPr>
      </w:pPr>
    </w:p>
    <w:p w14:paraId="1ED3BAAE" w14:textId="6283875B" w:rsidR="008D5BA6" w:rsidRPr="00590863" w:rsidRDefault="009A254F"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179BC">
        <w:rPr>
          <w:rFonts w:ascii="Arial" w:hAnsi="Arial" w:cs="Arial"/>
          <w:sz w:val="18"/>
          <w:szCs w:val="18"/>
        </w:rPr>
        <w:t>7</w:t>
      </w:r>
    </w:p>
    <w:p w14:paraId="3BAD765C" w14:textId="77777777" w:rsidR="008D5BA6" w:rsidRPr="00252358" w:rsidRDefault="008D5BA6" w:rsidP="00252358"/>
    <w:p w14:paraId="08A27666" w14:textId="77777777" w:rsidR="008D5BA6" w:rsidRDefault="009A254F"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5BA4EBC3" w14:textId="77777777" w:rsidR="008D5BA6" w:rsidRDefault="008D5BA6" w:rsidP="00EB2A75">
      <w:pPr>
        <w:spacing w:after="120"/>
        <w:rPr>
          <w:rFonts w:ascii="Arial" w:hAnsi="Arial" w:cs="Arial"/>
        </w:rPr>
      </w:pPr>
    </w:p>
    <w:p w14:paraId="60F58755" w14:textId="77777777" w:rsidR="00465B00" w:rsidRDefault="009A254F">
      <w:pPr>
        <w:spacing w:before="225" w:after="225" w:line="240" w:lineRule="auto"/>
        <w:jc w:val="center"/>
      </w:pPr>
      <w:r>
        <w:rPr>
          <w:rFonts w:ascii="Arial" w:hAnsi="Arial" w:cs="Arial"/>
          <w:b/>
          <w:bCs/>
          <w:color w:val="000000"/>
          <w:sz w:val="24"/>
          <w:szCs w:val="24"/>
        </w:rPr>
        <w:t>MENIČNA IZJAVA</w:t>
      </w:r>
    </w:p>
    <w:p w14:paraId="4655AC82" w14:textId="77777777" w:rsidR="00465B00" w:rsidRDefault="009A254F">
      <w:pPr>
        <w:spacing w:before="225" w:after="225" w:line="240" w:lineRule="auto"/>
        <w:jc w:val="center"/>
      </w:pPr>
      <w:r>
        <w:rPr>
          <w:rFonts w:ascii="Arial" w:hAnsi="Arial" w:cs="Arial"/>
          <w:color w:val="000000"/>
          <w:sz w:val="21"/>
          <w:szCs w:val="21"/>
        </w:rPr>
        <w:t>s pooblastilom za izpolnitev in unovčenje menice</w:t>
      </w:r>
    </w:p>
    <w:p w14:paraId="5FC7CEE4" w14:textId="77777777" w:rsidR="00465B00" w:rsidRDefault="009A254F">
      <w:pPr>
        <w:spacing w:before="225" w:after="225" w:line="240" w:lineRule="auto"/>
        <w:jc w:val="both"/>
      </w:pPr>
      <w:r>
        <w:rPr>
          <w:rFonts w:ascii="Arial" w:hAnsi="Arial" w:cs="Arial"/>
          <w:color w:val="000000"/>
          <w:sz w:val="18"/>
          <w:szCs w:val="18"/>
        </w:rPr>
        <w:t> </w:t>
      </w:r>
    </w:p>
    <w:p w14:paraId="0F58EE9A" w14:textId="77777777" w:rsidR="00465B00" w:rsidRDefault="009A254F">
      <w:pPr>
        <w:spacing w:before="225" w:after="225" w:line="240" w:lineRule="auto"/>
        <w:jc w:val="both"/>
      </w:pPr>
      <w:r>
        <w:rPr>
          <w:rFonts w:ascii="Arial" w:hAnsi="Arial" w:cs="Arial"/>
          <w:color w:val="000000"/>
          <w:sz w:val="18"/>
          <w:szCs w:val="18"/>
        </w:rPr>
        <w:t xml:space="preserve">Naročniku KPL d.o.o., Tbilisijska ulica 61, 1000 Ljubljana,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61C64164" w14:textId="1A1EC015" w:rsidR="00465B00" w:rsidRDefault="009A254F" w:rsidP="00106489">
      <w:pPr>
        <w:spacing w:before="225" w:after="225" w:line="240" w:lineRule="auto"/>
        <w:jc w:val="center"/>
      </w:pPr>
      <w:r>
        <w:rPr>
          <w:rFonts w:ascii="Arial" w:hAnsi="Arial" w:cs="Arial"/>
          <w:b/>
          <w:bCs/>
          <w:color w:val="000000"/>
          <w:sz w:val="18"/>
          <w:szCs w:val="18"/>
        </w:rPr>
        <w:t>Nakup in dobava posipnih materialov za potrebe KPL d.o.o. za leto 202</w:t>
      </w:r>
      <w:r w:rsidR="008140AB">
        <w:rPr>
          <w:rFonts w:ascii="Arial" w:hAnsi="Arial" w:cs="Arial"/>
          <w:b/>
          <w:bCs/>
          <w:color w:val="000000"/>
          <w:sz w:val="18"/>
          <w:szCs w:val="18"/>
        </w:rPr>
        <w:t>5</w:t>
      </w:r>
      <w:r>
        <w:rPr>
          <w:rFonts w:ascii="Arial" w:hAnsi="Arial" w:cs="Arial"/>
          <w:b/>
          <w:bCs/>
          <w:color w:val="000000"/>
          <w:sz w:val="18"/>
          <w:szCs w:val="18"/>
        </w:rPr>
        <w:t xml:space="preserve"> / 202</w:t>
      </w:r>
      <w:r w:rsidR="008140AB">
        <w:rPr>
          <w:rFonts w:ascii="Arial" w:hAnsi="Arial" w:cs="Arial"/>
          <w:b/>
          <w:bCs/>
          <w:color w:val="000000"/>
          <w:sz w:val="18"/>
          <w:szCs w:val="18"/>
        </w:rPr>
        <w:t>6</w:t>
      </w:r>
    </w:p>
    <w:p w14:paraId="0DC7830E" w14:textId="77777777" w:rsidR="00465B00" w:rsidRDefault="009A254F">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9FB6EE0" w14:textId="77777777" w:rsidR="00465B00" w:rsidRDefault="009A254F">
      <w:pPr>
        <w:spacing w:before="225" w:after="225" w:line="240" w:lineRule="auto"/>
        <w:jc w:val="both"/>
      </w:pPr>
      <w:r>
        <w:rPr>
          <w:rFonts w:ascii="Arial" w:hAnsi="Arial" w:cs="Arial"/>
          <w:color w:val="000000"/>
          <w:sz w:val="18"/>
          <w:szCs w:val="18"/>
        </w:rPr>
        <w:t> </w:t>
      </w:r>
    </w:p>
    <w:p w14:paraId="7DD96974" w14:textId="1E1C7F57" w:rsidR="00465B00" w:rsidRDefault="009A254F">
      <w:pPr>
        <w:spacing w:before="225" w:after="225" w:line="240" w:lineRule="auto"/>
        <w:jc w:val="both"/>
      </w:pPr>
      <w:r>
        <w:rPr>
          <w:rFonts w:ascii="Arial" w:hAnsi="Arial" w:cs="Arial"/>
          <w:color w:val="000000"/>
          <w:sz w:val="18"/>
          <w:szCs w:val="18"/>
        </w:rPr>
        <w:t xml:space="preserve">Naročnika KPL d.o.o. pooblaščamo, da izpolni priloženo menico z zneskom v višini </w:t>
      </w:r>
      <w:r w:rsidR="002F70F4" w:rsidRPr="002F70F4">
        <w:rPr>
          <w:rFonts w:ascii="Arial" w:hAnsi="Arial" w:cs="Arial"/>
          <w:b/>
          <w:bCs/>
          <w:color w:val="000000" w:themeColor="text1"/>
          <w:sz w:val="18"/>
          <w:szCs w:val="18"/>
        </w:rPr>
        <w:t xml:space="preserve">79.300,00 </w:t>
      </w:r>
      <w:r w:rsidR="00106489" w:rsidRPr="002F70F4">
        <w:rPr>
          <w:rFonts w:ascii="Arial" w:hAnsi="Arial" w:cs="Arial"/>
          <w:b/>
          <w:bCs/>
          <w:color w:val="000000" w:themeColor="text1"/>
          <w:sz w:val="18"/>
          <w:szCs w:val="18"/>
        </w:rPr>
        <w:t>EUR</w:t>
      </w:r>
      <w:r w:rsidR="002F70F4">
        <w:rPr>
          <w:rFonts w:ascii="Arial" w:hAnsi="Arial" w:cs="Arial"/>
          <w:b/>
          <w:bCs/>
          <w:color w:val="000000" w:themeColor="text1"/>
          <w:sz w:val="18"/>
          <w:szCs w:val="18"/>
        </w:rPr>
        <w:t>.</w:t>
      </w:r>
    </w:p>
    <w:p w14:paraId="18AF7E6E" w14:textId="77777777" w:rsidR="00465B00" w:rsidRDefault="009A254F">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F91FC08" w14:textId="77777777" w:rsidR="00465B00" w:rsidRDefault="009A254F">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3E7E8FFB" w14:textId="77777777" w:rsidR="00465B00" w:rsidRDefault="009A254F">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8665831" w14:textId="77777777" w:rsidR="00465B00" w:rsidRDefault="009A254F">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95218A2" w14:textId="77777777" w:rsidR="00465B00" w:rsidRDefault="009A254F">
      <w:pPr>
        <w:spacing w:before="225" w:after="225" w:line="240" w:lineRule="auto"/>
        <w:jc w:val="both"/>
      </w:pPr>
      <w:r>
        <w:rPr>
          <w:rFonts w:ascii="Arial" w:hAnsi="Arial" w:cs="Arial"/>
          <w:color w:val="000000"/>
          <w:sz w:val="18"/>
          <w:szCs w:val="18"/>
        </w:rPr>
        <w:t> </w:t>
      </w:r>
    </w:p>
    <w:p w14:paraId="4D87C79B" w14:textId="77777777" w:rsidR="00465B00" w:rsidRDefault="009A254F">
      <w:pPr>
        <w:spacing w:before="225" w:after="225" w:line="240" w:lineRule="auto"/>
        <w:jc w:val="both"/>
      </w:pPr>
      <w:r>
        <w:rPr>
          <w:rFonts w:ascii="Arial" w:hAnsi="Arial" w:cs="Arial"/>
          <w:color w:val="000000"/>
          <w:sz w:val="18"/>
          <w:szCs w:val="18"/>
        </w:rPr>
        <w:t>Priloga: </w:t>
      </w:r>
    </w:p>
    <w:p w14:paraId="6D016D75" w14:textId="77777777" w:rsidR="00465B00" w:rsidRDefault="009A254F">
      <w:pPr>
        <w:spacing w:before="225" w:after="225" w:line="240" w:lineRule="auto"/>
        <w:jc w:val="both"/>
      </w:pPr>
      <w:r>
        <w:rPr>
          <w:rFonts w:ascii="Arial" w:hAnsi="Arial" w:cs="Arial"/>
          <w:color w:val="000000"/>
          <w:sz w:val="18"/>
          <w:szCs w:val="18"/>
        </w:rPr>
        <w:t>- bianco menica, podpisana in žigosana</w:t>
      </w:r>
    </w:p>
    <w:p w14:paraId="6AD10DC6" w14:textId="77777777" w:rsidR="00465B00" w:rsidRDefault="009A254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65B00" w14:paraId="13C5400A" w14:textId="77777777">
        <w:tc>
          <w:tcPr>
            <w:tcW w:w="2500" w:type="pct"/>
            <w:tcMar>
              <w:top w:w="75" w:type="dxa"/>
              <w:bottom w:w="75" w:type="dxa"/>
            </w:tcMar>
            <w:vAlign w:val="center"/>
          </w:tcPr>
          <w:p w14:paraId="710A50E6" w14:textId="77777777" w:rsidR="00465B00" w:rsidRDefault="009A254F">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3CE7E04" w14:textId="77777777" w:rsidR="00465B00" w:rsidRDefault="009A254F">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465B00" w14:paraId="49D0F94A" w14:textId="77777777">
        <w:tc>
          <w:tcPr>
            <w:tcW w:w="2500" w:type="pct"/>
            <w:tcMar>
              <w:top w:w="75" w:type="dxa"/>
              <w:bottom w:w="75" w:type="dxa"/>
            </w:tcMar>
            <w:vAlign w:val="center"/>
          </w:tcPr>
          <w:p w14:paraId="11367848" w14:textId="77777777" w:rsidR="00465B00" w:rsidRDefault="009A254F">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1B121EB" w14:textId="77777777" w:rsidR="00465B00" w:rsidRDefault="00465B00"/>
          <w:p w14:paraId="336F2451" w14:textId="77777777" w:rsidR="00465B00" w:rsidRDefault="009A254F">
            <w:pPr>
              <w:jc w:val="center"/>
            </w:pPr>
            <w:r>
              <w:rPr>
                <w:rFonts w:ascii="Arial" w:hAnsi="Arial" w:cs="Arial"/>
                <w:color w:val="A9A9A9"/>
                <w:position w:val="-2"/>
                <w:sz w:val="18"/>
                <w:szCs w:val="18"/>
              </w:rPr>
              <w:t>(žig in podpis)</w:t>
            </w:r>
          </w:p>
        </w:tc>
      </w:tr>
    </w:tbl>
    <w:p w14:paraId="70F858C2" w14:textId="77777777" w:rsidR="00465B00" w:rsidRDefault="009A254F">
      <w:pPr>
        <w:spacing w:before="225" w:after="225" w:line="240" w:lineRule="auto"/>
        <w:jc w:val="both"/>
      </w:pPr>
      <w:r>
        <w:rPr>
          <w:rFonts w:ascii="Arial" w:hAnsi="Arial" w:cs="Arial"/>
          <w:color w:val="000000"/>
          <w:sz w:val="18"/>
          <w:szCs w:val="18"/>
        </w:rPr>
        <w:t> </w:t>
      </w:r>
    </w:p>
    <w:p w14:paraId="0271F242" w14:textId="77777777" w:rsidR="00465B00" w:rsidRDefault="009A254F">
      <w:pPr>
        <w:spacing w:before="225" w:after="225" w:line="240" w:lineRule="auto"/>
        <w:jc w:val="both"/>
      </w:pPr>
      <w:r>
        <w:rPr>
          <w:rFonts w:ascii="Arial" w:hAnsi="Arial" w:cs="Arial"/>
          <w:color w:val="000000"/>
          <w:sz w:val="18"/>
          <w:szCs w:val="18"/>
        </w:rPr>
        <w:t> </w:t>
      </w:r>
    </w:p>
    <w:p w14:paraId="6867711E" w14:textId="77777777" w:rsidR="00465B00" w:rsidRDefault="00465B00">
      <w:pPr>
        <w:sectPr w:rsidR="00465B00" w:rsidSect="006E7A2B">
          <w:footerReference w:type="default" r:id="rId15"/>
          <w:pgSz w:w="11906" w:h="16838"/>
          <w:pgMar w:top="1418" w:right="1418" w:bottom="1418" w:left="1418" w:header="567" w:footer="596" w:gutter="0"/>
          <w:cols w:space="708"/>
          <w:docGrid w:linePitch="360"/>
        </w:sectPr>
      </w:pPr>
    </w:p>
    <w:p w14:paraId="636B6D02" w14:textId="684F0A71" w:rsidR="008D5BA6" w:rsidRPr="00590863" w:rsidRDefault="009A254F"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179BC">
        <w:rPr>
          <w:rFonts w:ascii="Arial" w:hAnsi="Arial" w:cs="Arial"/>
          <w:sz w:val="18"/>
          <w:szCs w:val="18"/>
        </w:rPr>
        <w:t>8</w:t>
      </w:r>
    </w:p>
    <w:p w14:paraId="2B41BFCB" w14:textId="77777777" w:rsidR="008D5BA6" w:rsidRPr="00252358" w:rsidRDefault="008D5BA6" w:rsidP="00252358"/>
    <w:p w14:paraId="14678EF6" w14:textId="77777777" w:rsidR="008D5BA6" w:rsidRDefault="009A254F"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63E44064" w14:textId="77777777" w:rsidR="008D5BA6" w:rsidRDefault="008D5BA6" w:rsidP="00EB2A75">
      <w:pPr>
        <w:spacing w:after="120"/>
        <w:rPr>
          <w:rFonts w:ascii="Arial" w:hAnsi="Arial" w:cs="Arial"/>
        </w:rPr>
      </w:pPr>
    </w:p>
    <w:p w14:paraId="4687320A" w14:textId="77777777" w:rsidR="00465B00" w:rsidRDefault="009A254F">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B97912F" w14:textId="77777777" w:rsidR="00465B00" w:rsidRDefault="009A254F">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65B00" w14:paraId="4420B29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A992F7" w14:textId="77777777" w:rsidR="00465B00" w:rsidRDefault="009A254F">
            <w:pPr>
              <w:spacing w:before="135" w:after="135"/>
              <w:jc w:val="both"/>
              <w:textAlignment w:val="center"/>
            </w:pPr>
            <w:r>
              <w:rPr>
                <w:rFonts w:ascii="Arial" w:hAnsi="Arial" w:cs="Arial"/>
                <w:b/>
                <w:bCs/>
                <w:color w:val="000000"/>
                <w:position w:val="-2"/>
                <w:sz w:val="18"/>
                <w:szCs w:val="18"/>
              </w:rPr>
              <w:t>Ime in priimek</w:t>
            </w:r>
          </w:p>
          <w:p w14:paraId="5477CDDE" w14:textId="77777777" w:rsidR="00465B00" w:rsidRDefault="009A254F">
            <w:pPr>
              <w:spacing w:before="135" w:after="135"/>
              <w:jc w:val="both"/>
              <w:textAlignment w:val="center"/>
            </w:pPr>
            <w:r>
              <w:rPr>
                <w:rFonts w:ascii="Arial" w:hAnsi="Arial" w:cs="Arial"/>
                <w:b/>
                <w:bCs/>
                <w:color w:val="000000"/>
                <w:position w:val="-2"/>
                <w:sz w:val="18"/>
                <w:szCs w:val="18"/>
              </w:rPr>
              <w:t>ali</w:t>
            </w:r>
          </w:p>
          <w:p w14:paraId="1321AA13" w14:textId="77777777" w:rsidR="00465B00" w:rsidRDefault="009A254F">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864803" w14:textId="77777777" w:rsidR="00465B00" w:rsidRDefault="009A254F">
            <w:pPr>
              <w:spacing w:before="135" w:after="135"/>
              <w:jc w:val="both"/>
              <w:textAlignment w:val="center"/>
            </w:pPr>
            <w:r>
              <w:rPr>
                <w:rFonts w:ascii="Arial" w:hAnsi="Arial" w:cs="Arial"/>
                <w:b/>
                <w:bCs/>
                <w:color w:val="000000"/>
                <w:position w:val="-2"/>
                <w:sz w:val="18"/>
                <w:szCs w:val="18"/>
              </w:rPr>
              <w:t>Naslov prebivališča</w:t>
            </w:r>
          </w:p>
          <w:p w14:paraId="73855BE6" w14:textId="77777777" w:rsidR="00465B00" w:rsidRDefault="009A254F">
            <w:pPr>
              <w:spacing w:before="135" w:after="135"/>
              <w:jc w:val="both"/>
              <w:textAlignment w:val="center"/>
            </w:pPr>
            <w:r>
              <w:rPr>
                <w:rFonts w:ascii="Arial" w:hAnsi="Arial" w:cs="Arial"/>
                <w:b/>
                <w:bCs/>
                <w:color w:val="000000"/>
                <w:position w:val="-2"/>
                <w:sz w:val="18"/>
                <w:szCs w:val="18"/>
              </w:rPr>
              <w:t>ali</w:t>
            </w:r>
          </w:p>
          <w:p w14:paraId="5E238B53" w14:textId="77777777" w:rsidR="00465B00" w:rsidRDefault="009A254F">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A4EA43" w14:textId="77777777" w:rsidR="00465B00" w:rsidRDefault="009A254F">
            <w:pPr>
              <w:spacing w:before="135" w:after="135"/>
              <w:jc w:val="both"/>
              <w:textAlignment w:val="center"/>
            </w:pPr>
            <w:r>
              <w:rPr>
                <w:rFonts w:ascii="Arial" w:hAnsi="Arial" w:cs="Arial"/>
                <w:b/>
                <w:bCs/>
                <w:color w:val="000000"/>
                <w:position w:val="-2"/>
                <w:sz w:val="18"/>
                <w:szCs w:val="18"/>
              </w:rPr>
              <w:t>Delež lastništva</w:t>
            </w:r>
          </w:p>
          <w:p w14:paraId="15BBD087" w14:textId="77777777" w:rsidR="00465B00" w:rsidRDefault="009A254F">
            <w:pPr>
              <w:spacing w:before="135" w:after="135"/>
              <w:jc w:val="both"/>
              <w:textAlignment w:val="center"/>
            </w:pPr>
            <w:r>
              <w:rPr>
                <w:rFonts w:ascii="Arial" w:hAnsi="Arial" w:cs="Arial"/>
                <w:b/>
                <w:bCs/>
                <w:color w:val="000000"/>
                <w:position w:val="-2"/>
                <w:sz w:val="18"/>
                <w:szCs w:val="18"/>
              </w:rPr>
              <w:t>ali</w:t>
            </w:r>
          </w:p>
          <w:p w14:paraId="613B89C2" w14:textId="77777777" w:rsidR="00465B00" w:rsidRDefault="009A254F">
            <w:pPr>
              <w:spacing w:before="135" w:after="135"/>
              <w:jc w:val="both"/>
              <w:textAlignment w:val="center"/>
            </w:pPr>
            <w:r>
              <w:rPr>
                <w:rFonts w:ascii="Arial" w:hAnsi="Arial" w:cs="Arial"/>
                <w:b/>
                <w:bCs/>
                <w:color w:val="000000"/>
                <w:position w:val="-2"/>
                <w:sz w:val="18"/>
                <w:szCs w:val="18"/>
              </w:rPr>
              <w:t>Delež lastništva gospodarskega subjekta</w:t>
            </w:r>
          </w:p>
        </w:tc>
      </w:tr>
      <w:tr w:rsidR="00465B00" w14:paraId="41AAF61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701FE6"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849A9D"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2C4DA1" w14:textId="77777777" w:rsidR="00465B00" w:rsidRDefault="009A254F">
            <w:pPr>
              <w:spacing w:before="135" w:after="135"/>
              <w:jc w:val="both"/>
              <w:textAlignment w:val="center"/>
            </w:pPr>
            <w:r>
              <w:rPr>
                <w:rFonts w:ascii="Arial" w:hAnsi="Arial" w:cs="Arial"/>
                <w:color w:val="000000"/>
                <w:position w:val="-2"/>
                <w:sz w:val="18"/>
                <w:szCs w:val="18"/>
              </w:rPr>
              <w:t> </w:t>
            </w:r>
          </w:p>
        </w:tc>
      </w:tr>
      <w:tr w:rsidR="00465B00" w14:paraId="6E8AE2E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B00A67"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8BEBC8"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E133BF" w14:textId="77777777" w:rsidR="00465B00" w:rsidRDefault="009A254F">
            <w:pPr>
              <w:spacing w:before="135" w:after="135"/>
              <w:jc w:val="both"/>
              <w:textAlignment w:val="center"/>
            </w:pPr>
            <w:r>
              <w:rPr>
                <w:rFonts w:ascii="Arial" w:hAnsi="Arial" w:cs="Arial"/>
                <w:color w:val="000000"/>
                <w:position w:val="-2"/>
                <w:sz w:val="18"/>
                <w:szCs w:val="18"/>
              </w:rPr>
              <w:t> </w:t>
            </w:r>
          </w:p>
        </w:tc>
      </w:tr>
      <w:tr w:rsidR="00465B00" w14:paraId="2FC44CA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30954F"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DCD13E"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53ED52" w14:textId="77777777" w:rsidR="00465B00" w:rsidRDefault="009A254F">
            <w:pPr>
              <w:spacing w:before="135" w:after="135"/>
              <w:jc w:val="both"/>
              <w:textAlignment w:val="center"/>
            </w:pPr>
            <w:r>
              <w:rPr>
                <w:rFonts w:ascii="Arial" w:hAnsi="Arial" w:cs="Arial"/>
                <w:color w:val="000000"/>
                <w:position w:val="-2"/>
                <w:sz w:val="18"/>
                <w:szCs w:val="18"/>
              </w:rPr>
              <w:t> </w:t>
            </w:r>
          </w:p>
        </w:tc>
      </w:tr>
      <w:tr w:rsidR="00465B00" w14:paraId="1E4EEE4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BDE290"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A968C2"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24A807" w14:textId="77777777" w:rsidR="00465B00" w:rsidRDefault="009A254F">
            <w:pPr>
              <w:spacing w:before="135" w:after="135"/>
              <w:jc w:val="both"/>
              <w:textAlignment w:val="center"/>
            </w:pPr>
            <w:r>
              <w:rPr>
                <w:rFonts w:ascii="Arial" w:hAnsi="Arial" w:cs="Arial"/>
                <w:color w:val="000000"/>
                <w:position w:val="-2"/>
                <w:sz w:val="18"/>
                <w:szCs w:val="18"/>
              </w:rPr>
              <w:t> </w:t>
            </w:r>
          </w:p>
        </w:tc>
      </w:tr>
    </w:tbl>
    <w:p w14:paraId="55191767" w14:textId="77777777" w:rsidR="00465B00" w:rsidRDefault="009A254F">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65B00" w14:paraId="03B45AD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A3A7EE" w14:textId="77777777" w:rsidR="00465B00" w:rsidRDefault="009A254F">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6E2350" w14:textId="77777777" w:rsidR="00465B00" w:rsidRDefault="009A254F">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4D8356" w14:textId="77777777" w:rsidR="00465B00" w:rsidRDefault="009A254F">
            <w:pPr>
              <w:spacing w:before="135" w:after="135"/>
              <w:jc w:val="both"/>
              <w:textAlignment w:val="center"/>
            </w:pPr>
            <w:r>
              <w:rPr>
                <w:rFonts w:ascii="Arial" w:hAnsi="Arial" w:cs="Arial"/>
                <w:b/>
                <w:bCs/>
                <w:color w:val="000000"/>
                <w:position w:val="-2"/>
                <w:sz w:val="18"/>
                <w:szCs w:val="18"/>
              </w:rPr>
              <w:t>Delež lastništva gospodarskega subjekta</w:t>
            </w:r>
          </w:p>
        </w:tc>
      </w:tr>
      <w:tr w:rsidR="00465B00" w14:paraId="0E0D1E0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0D2FAA"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EA4C86"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867A43" w14:textId="77777777" w:rsidR="00465B00" w:rsidRDefault="009A254F">
            <w:pPr>
              <w:spacing w:before="135" w:after="135"/>
              <w:jc w:val="both"/>
              <w:textAlignment w:val="center"/>
            </w:pPr>
            <w:r>
              <w:rPr>
                <w:rFonts w:ascii="Arial" w:hAnsi="Arial" w:cs="Arial"/>
                <w:color w:val="000000"/>
                <w:position w:val="-2"/>
                <w:sz w:val="18"/>
                <w:szCs w:val="18"/>
              </w:rPr>
              <w:t> </w:t>
            </w:r>
          </w:p>
        </w:tc>
      </w:tr>
      <w:tr w:rsidR="00465B00" w14:paraId="405B277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46BE07"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F4DC33"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B05936" w14:textId="77777777" w:rsidR="00465B00" w:rsidRDefault="009A254F">
            <w:pPr>
              <w:spacing w:before="135" w:after="135"/>
              <w:jc w:val="both"/>
              <w:textAlignment w:val="center"/>
            </w:pPr>
            <w:r>
              <w:rPr>
                <w:rFonts w:ascii="Arial" w:hAnsi="Arial" w:cs="Arial"/>
                <w:color w:val="000000"/>
                <w:position w:val="-2"/>
                <w:sz w:val="18"/>
                <w:szCs w:val="18"/>
              </w:rPr>
              <w:t> </w:t>
            </w:r>
          </w:p>
        </w:tc>
      </w:tr>
      <w:tr w:rsidR="00465B00" w14:paraId="2D359C7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04BDB8"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EF0101"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064FF1" w14:textId="77777777" w:rsidR="00465B00" w:rsidRDefault="009A254F">
            <w:pPr>
              <w:spacing w:before="135" w:after="135"/>
              <w:jc w:val="both"/>
              <w:textAlignment w:val="center"/>
            </w:pPr>
            <w:r>
              <w:rPr>
                <w:rFonts w:ascii="Arial" w:hAnsi="Arial" w:cs="Arial"/>
                <w:color w:val="000000"/>
                <w:position w:val="-2"/>
                <w:sz w:val="18"/>
                <w:szCs w:val="18"/>
              </w:rPr>
              <w:t> </w:t>
            </w:r>
          </w:p>
        </w:tc>
      </w:tr>
      <w:tr w:rsidR="00465B00" w14:paraId="2E590B9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BFE80D"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3639B9"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169E9" w14:textId="77777777" w:rsidR="00465B00" w:rsidRDefault="009A254F">
            <w:pPr>
              <w:spacing w:before="135" w:after="135"/>
              <w:jc w:val="both"/>
              <w:textAlignment w:val="center"/>
            </w:pPr>
            <w:r>
              <w:rPr>
                <w:rFonts w:ascii="Arial" w:hAnsi="Arial" w:cs="Arial"/>
                <w:color w:val="000000"/>
                <w:position w:val="-2"/>
                <w:sz w:val="18"/>
                <w:szCs w:val="18"/>
              </w:rPr>
              <w:t> </w:t>
            </w:r>
          </w:p>
        </w:tc>
      </w:tr>
    </w:tbl>
    <w:p w14:paraId="291DF0E1" w14:textId="77777777" w:rsidR="00465B00" w:rsidRDefault="009A254F">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465B00" w14:paraId="123A99E7" w14:textId="77777777">
        <w:tc>
          <w:tcPr>
            <w:tcW w:w="4080" w:type="dxa"/>
            <w:tcMar>
              <w:top w:w="75" w:type="dxa"/>
              <w:bottom w:w="75" w:type="dxa"/>
            </w:tcMar>
            <w:vAlign w:val="center"/>
          </w:tcPr>
          <w:p w14:paraId="7CAE9F7B" w14:textId="77777777" w:rsidR="00465B00" w:rsidRDefault="009A254F">
            <w:r>
              <w:rPr>
                <w:rFonts w:ascii="Arial" w:hAnsi="Arial" w:cs="Arial"/>
                <w:color w:val="000000"/>
                <w:position w:val="-2"/>
                <w:sz w:val="18"/>
                <w:szCs w:val="18"/>
              </w:rPr>
              <w:t>Kraj in datum:</w:t>
            </w:r>
          </w:p>
        </w:tc>
        <w:tc>
          <w:tcPr>
            <w:tcW w:w="0" w:type="auto"/>
            <w:tcMar>
              <w:top w:w="75" w:type="dxa"/>
              <w:bottom w:w="75" w:type="dxa"/>
            </w:tcMar>
            <w:vAlign w:val="center"/>
          </w:tcPr>
          <w:p w14:paraId="52293748" w14:textId="77777777" w:rsidR="00465B00" w:rsidRDefault="009A254F">
            <w:r>
              <w:rPr>
                <w:rFonts w:ascii="Arial" w:hAnsi="Arial" w:cs="Arial"/>
                <w:color w:val="000000"/>
                <w:position w:val="-2"/>
                <w:sz w:val="18"/>
                <w:szCs w:val="18"/>
              </w:rPr>
              <w:t>Ime in priimek: _____________________</w:t>
            </w:r>
          </w:p>
        </w:tc>
      </w:tr>
      <w:tr w:rsidR="00465B00" w14:paraId="1D7140DF" w14:textId="77777777">
        <w:tc>
          <w:tcPr>
            <w:tcW w:w="4080" w:type="dxa"/>
            <w:tcMar>
              <w:top w:w="75" w:type="dxa"/>
              <w:bottom w:w="75" w:type="dxa"/>
            </w:tcMar>
            <w:vAlign w:val="center"/>
          </w:tcPr>
          <w:p w14:paraId="6D2EF71A" w14:textId="77777777" w:rsidR="00465B00" w:rsidRDefault="009A254F">
            <w:r>
              <w:rPr>
                <w:rFonts w:ascii="Arial" w:hAnsi="Arial" w:cs="Arial"/>
                <w:color w:val="000000"/>
                <w:position w:val="-2"/>
                <w:sz w:val="18"/>
                <w:szCs w:val="18"/>
              </w:rPr>
              <w:t> </w:t>
            </w:r>
          </w:p>
        </w:tc>
        <w:tc>
          <w:tcPr>
            <w:tcW w:w="0" w:type="auto"/>
            <w:tcMar>
              <w:top w:w="75" w:type="dxa"/>
              <w:bottom w:w="75" w:type="dxa"/>
            </w:tcMar>
            <w:vAlign w:val="center"/>
          </w:tcPr>
          <w:p w14:paraId="3DCA8586" w14:textId="77777777" w:rsidR="00465B00" w:rsidRDefault="009A254F">
            <w:pPr>
              <w:jc w:val="center"/>
            </w:pPr>
            <w:r>
              <w:rPr>
                <w:rFonts w:ascii="Arial" w:hAnsi="Arial" w:cs="Arial"/>
                <w:color w:val="000000"/>
                <w:position w:val="-2"/>
                <w:sz w:val="18"/>
                <w:szCs w:val="18"/>
              </w:rPr>
              <w:t>(žig in podpis)</w:t>
            </w:r>
          </w:p>
        </w:tc>
      </w:tr>
    </w:tbl>
    <w:p w14:paraId="1CD260AA" w14:textId="77777777" w:rsidR="00465B00" w:rsidRDefault="009A254F">
      <w:pPr>
        <w:spacing w:before="225" w:after="225" w:line="240" w:lineRule="auto"/>
        <w:jc w:val="both"/>
      </w:pPr>
      <w:r>
        <w:rPr>
          <w:rFonts w:ascii="Arial" w:hAnsi="Arial" w:cs="Arial"/>
          <w:color w:val="000000"/>
          <w:sz w:val="18"/>
          <w:szCs w:val="18"/>
        </w:rPr>
        <w:t> </w:t>
      </w:r>
    </w:p>
    <w:p w14:paraId="4DD30F55" w14:textId="77777777" w:rsidR="00465B00" w:rsidRDefault="009A254F">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2F4E49AC" w14:textId="44F83FD0" w:rsidR="002F70F4" w:rsidRDefault="002F70F4" w:rsidP="002F70F4">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179BC">
        <w:rPr>
          <w:rFonts w:ascii="Arial" w:hAnsi="Arial" w:cs="Arial"/>
          <w:sz w:val="18"/>
          <w:szCs w:val="18"/>
        </w:rPr>
        <w:t>9</w:t>
      </w:r>
    </w:p>
    <w:p w14:paraId="1DC0DA89" w14:textId="77777777" w:rsidR="002F70F4" w:rsidRPr="00590863" w:rsidRDefault="002F70F4" w:rsidP="002F70F4">
      <w:pPr>
        <w:spacing w:after="0"/>
        <w:jc w:val="right"/>
        <w:rPr>
          <w:rFonts w:ascii="Arial" w:hAnsi="Arial" w:cs="Arial"/>
          <w:sz w:val="18"/>
          <w:szCs w:val="18"/>
        </w:rPr>
      </w:pPr>
    </w:p>
    <w:p w14:paraId="696D0F11" w14:textId="77777777" w:rsidR="002F70F4" w:rsidRDefault="002F70F4" w:rsidP="002F70F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17E7F93D" w14:textId="77777777" w:rsidR="002F70F4" w:rsidRDefault="002F70F4" w:rsidP="002F70F4">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39514884" w14:textId="77777777" w:rsidR="002F70F4" w:rsidRDefault="002F70F4" w:rsidP="002F70F4">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F70F4" w14:paraId="4957A5DE" w14:textId="77777777" w:rsidTr="00DD2BDF">
        <w:tc>
          <w:tcPr>
            <w:tcW w:w="0" w:type="auto"/>
            <w:tcMar>
              <w:top w:w="0" w:type="auto"/>
              <w:bottom w:w="0" w:type="auto"/>
            </w:tcMar>
          </w:tcPr>
          <w:p w14:paraId="7E57C1FF" w14:textId="77777777" w:rsidR="002F70F4" w:rsidRDefault="002F70F4" w:rsidP="002F70F4">
            <w:pPr>
              <w:numPr>
                <w:ilvl w:val="0"/>
                <w:numId w:val="4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07BA4FDF" w14:textId="77777777" w:rsidR="002F70F4" w:rsidRDefault="002F70F4" w:rsidP="002F70F4">
            <w:pPr>
              <w:numPr>
                <w:ilvl w:val="0"/>
                <w:numId w:val="40"/>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1196D7C9" w14:textId="1461D4AA" w:rsidR="002F70F4" w:rsidRDefault="002F70F4" w:rsidP="002F70F4">
            <w:pPr>
              <w:numPr>
                <w:ilvl w:val="0"/>
                <w:numId w:val="40"/>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62E0EF38" w14:textId="77777777" w:rsidR="002F70F4" w:rsidRDefault="002F70F4" w:rsidP="002F70F4">
            <w:pPr>
              <w:numPr>
                <w:ilvl w:val="0"/>
                <w:numId w:val="4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A460FD5" w14:textId="77777777" w:rsidR="002F70F4" w:rsidRDefault="002F70F4" w:rsidP="002F70F4">
            <w:pPr>
              <w:numPr>
                <w:ilvl w:val="0"/>
                <w:numId w:val="4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CDA4C14" w14:textId="77777777" w:rsidR="002F70F4" w:rsidRDefault="002F70F4" w:rsidP="002F70F4">
            <w:pPr>
              <w:numPr>
                <w:ilvl w:val="0"/>
                <w:numId w:val="4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DA54BBE" w14:textId="77777777" w:rsidR="002F70F4" w:rsidRDefault="002F70F4" w:rsidP="002F70F4">
            <w:pPr>
              <w:numPr>
                <w:ilvl w:val="0"/>
                <w:numId w:val="4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2831A94" w14:textId="77777777" w:rsidR="002F70F4" w:rsidRDefault="002F70F4" w:rsidP="002F70F4">
      <w:pPr>
        <w:spacing w:before="225" w:after="120" w:line="240" w:lineRule="auto"/>
        <w:jc w:val="both"/>
        <w:rPr>
          <w:rFonts w:ascii="Arial" w:hAnsi="Arial" w:cs="Arial"/>
          <w:color w:val="000000"/>
          <w:sz w:val="18"/>
          <w:szCs w:val="18"/>
          <w:u w:val="single"/>
        </w:rPr>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94A58DE" w14:textId="77777777" w:rsidR="008140AB" w:rsidRDefault="008140AB" w:rsidP="002F70F4">
      <w:pPr>
        <w:spacing w:before="225" w:after="120" w:line="240" w:lineRule="auto"/>
        <w:jc w:val="both"/>
        <w:rPr>
          <w:u w:val="single"/>
        </w:rPr>
      </w:pPr>
    </w:p>
    <w:p w14:paraId="365E711B" w14:textId="77777777" w:rsidR="008140AB" w:rsidRDefault="008140AB" w:rsidP="002F70F4">
      <w:pPr>
        <w:spacing w:before="225" w:after="120" w:line="240" w:lineRule="auto"/>
        <w:jc w:val="both"/>
        <w:rPr>
          <w:u w:val="single"/>
        </w:rPr>
      </w:pPr>
    </w:p>
    <w:p w14:paraId="2862386E" w14:textId="77777777" w:rsidR="008140AB" w:rsidRDefault="008140AB" w:rsidP="002F70F4">
      <w:pPr>
        <w:spacing w:before="225" w:after="120" w:line="240" w:lineRule="auto"/>
        <w:jc w:val="both"/>
        <w:rPr>
          <w:u w:val="single"/>
        </w:rPr>
      </w:pPr>
    </w:p>
    <w:p w14:paraId="4DB9BC3C" w14:textId="77777777" w:rsidR="008140AB" w:rsidRDefault="008140AB" w:rsidP="002F70F4">
      <w:pPr>
        <w:spacing w:before="225" w:after="120"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2F70F4" w14:paraId="7E5CC2F6" w14:textId="77777777" w:rsidTr="00DD2BDF">
        <w:tc>
          <w:tcPr>
            <w:tcW w:w="4080" w:type="dxa"/>
            <w:tcMar>
              <w:top w:w="75" w:type="dxa"/>
              <w:bottom w:w="75" w:type="dxa"/>
            </w:tcMar>
            <w:vAlign w:val="center"/>
          </w:tcPr>
          <w:p w14:paraId="54607A97" w14:textId="77777777" w:rsidR="002F70F4" w:rsidRDefault="002F70F4" w:rsidP="00DD2BDF">
            <w:pPr>
              <w:rPr>
                <w:rFonts w:ascii="Arial" w:hAnsi="Arial" w:cs="Arial"/>
                <w:color w:val="000000"/>
                <w:sz w:val="18"/>
                <w:szCs w:val="18"/>
              </w:rPr>
            </w:pPr>
            <w:r>
              <w:rPr>
                <w:rFonts w:ascii="Arial" w:hAnsi="Arial" w:cs="Arial"/>
                <w:color w:val="000000"/>
                <w:sz w:val="18"/>
                <w:szCs w:val="18"/>
              </w:rPr>
              <w:t> </w:t>
            </w:r>
          </w:p>
          <w:p w14:paraId="144BC9B3" w14:textId="77777777" w:rsidR="002F70F4" w:rsidRDefault="002F70F4" w:rsidP="00DD2BDF">
            <w:r>
              <w:rPr>
                <w:rFonts w:ascii="Arial" w:hAnsi="Arial" w:cs="Arial"/>
                <w:color w:val="000000"/>
                <w:position w:val="-2"/>
                <w:sz w:val="18"/>
                <w:szCs w:val="18"/>
              </w:rPr>
              <w:t>Kraj in datum:</w:t>
            </w:r>
          </w:p>
        </w:tc>
        <w:tc>
          <w:tcPr>
            <w:tcW w:w="0" w:type="auto"/>
            <w:tcMar>
              <w:top w:w="75" w:type="dxa"/>
              <w:bottom w:w="75" w:type="dxa"/>
            </w:tcMar>
            <w:vAlign w:val="center"/>
          </w:tcPr>
          <w:p w14:paraId="3A859F82" w14:textId="77777777" w:rsidR="002F70F4" w:rsidRDefault="002F70F4" w:rsidP="00DD2BDF">
            <w:pPr>
              <w:rPr>
                <w:rFonts w:ascii="Arial" w:hAnsi="Arial" w:cs="Arial"/>
                <w:color w:val="000000"/>
                <w:position w:val="-2"/>
                <w:sz w:val="18"/>
                <w:szCs w:val="18"/>
              </w:rPr>
            </w:pPr>
          </w:p>
          <w:p w14:paraId="33452302" w14:textId="77777777" w:rsidR="002F70F4" w:rsidRDefault="002F70F4" w:rsidP="00DD2BDF">
            <w:r>
              <w:rPr>
                <w:rFonts w:ascii="Arial" w:hAnsi="Arial" w:cs="Arial"/>
                <w:color w:val="000000"/>
                <w:position w:val="-2"/>
                <w:sz w:val="18"/>
                <w:szCs w:val="18"/>
              </w:rPr>
              <w:t>Ime in priimek: _____________________</w:t>
            </w:r>
          </w:p>
        </w:tc>
      </w:tr>
      <w:tr w:rsidR="002F70F4" w14:paraId="77264AF9" w14:textId="77777777" w:rsidTr="00DD2BDF">
        <w:tc>
          <w:tcPr>
            <w:tcW w:w="4080" w:type="dxa"/>
            <w:tcMar>
              <w:top w:w="75" w:type="dxa"/>
              <w:bottom w:w="75" w:type="dxa"/>
            </w:tcMar>
            <w:vAlign w:val="center"/>
          </w:tcPr>
          <w:p w14:paraId="47B06342" w14:textId="77777777" w:rsidR="002F70F4" w:rsidRDefault="002F70F4" w:rsidP="00DD2BDF">
            <w:r>
              <w:rPr>
                <w:rFonts w:ascii="Arial" w:hAnsi="Arial" w:cs="Arial"/>
                <w:color w:val="000000"/>
                <w:position w:val="-2"/>
                <w:sz w:val="18"/>
                <w:szCs w:val="18"/>
              </w:rPr>
              <w:t> </w:t>
            </w:r>
          </w:p>
        </w:tc>
        <w:tc>
          <w:tcPr>
            <w:tcW w:w="0" w:type="auto"/>
            <w:tcMar>
              <w:top w:w="75" w:type="dxa"/>
              <w:bottom w:w="75" w:type="dxa"/>
            </w:tcMar>
            <w:vAlign w:val="center"/>
          </w:tcPr>
          <w:p w14:paraId="54DCB99C" w14:textId="77777777" w:rsidR="002F70F4" w:rsidRDefault="002F70F4" w:rsidP="00DD2BDF"/>
          <w:p w14:paraId="32C97F52" w14:textId="77777777" w:rsidR="002F70F4" w:rsidRDefault="002F70F4" w:rsidP="00DD2BDF">
            <w:pPr>
              <w:jc w:val="center"/>
            </w:pPr>
            <w:r>
              <w:rPr>
                <w:rFonts w:ascii="Arial" w:hAnsi="Arial" w:cs="Arial"/>
                <w:color w:val="A9A9A9"/>
                <w:position w:val="-2"/>
                <w:sz w:val="18"/>
                <w:szCs w:val="18"/>
              </w:rPr>
              <w:t>(žig in podpis)</w:t>
            </w:r>
          </w:p>
        </w:tc>
      </w:tr>
    </w:tbl>
    <w:p w14:paraId="6F5DF801" w14:textId="77777777" w:rsidR="008140AB" w:rsidRDefault="008140AB" w:rsidP="002F70F4">
      <w:pPr>
        <w:spacing w:after="0"/>
        <w:jc w:val="right"/>
        <w:rPr>
          <w:rFonts w:ascii="Arial" w:hAnsi="Arial" w:cs="Arial"/>
          <w:sz w:val="18"/>
          <w:szCs w:val="18"/>
        </w:rPr>
      </w:pPr>
    </w:p>
    <w:p w14:paraId="3B2DD545" w14:textId="77777777" w:rsidR="008140AB" w:rsidRDefault="008140AB">
      <w:pPr>
        <w:rPr>
          <w:rFonts w:ascii="Arial" w:hAnsi="Arial" w:cs="Arial"/>
          <w:sz w:val="18"/>
          <w:szCs w:val="18"/>
        </w:rPr>
      </w:pPr>
      <w:r>
        <w:rPr>
          <w:rFonts w:ascii="Arial" w:hAnsi="Arial" w:cs="Arial"/>
          <w:sz w:val="18"/>
          <w:szCs w:val="18"/>
        </w:rPr>
        <w:br w:type="page"/>
      </w:r>
    </w:p>
    <w:p w14:paraId="4403D9F6" w14:textId="03003CEC" w:rsidR="002F70F4" w:rsidRPr="00590863" w:rsidRDefault="002F70F4" w:rsidP="002F70F4">
      <w:pPr>
        <w:spacing w:after="0"/>
        <w:jc w:val="right"/>
        <w:rPr>
          <w:rFonts w:ascii="Arial" w:hAnsi="Arial" w:cs="Arial"/>
          <w:sz w:val="18"/>
          <w:szCs w:val="18"/>
        </w:rPr>
      </w:pPr>
      <w:r w:rsidRPr="00590863">
        <w:rPr>
          <w:rFonts w:ascii="Arial" w:hAnsi="Arial" w:cs="Arial"/>
          <w:sz w:val="18"/>
          <w:szCs w:val="18"/>
        </w:rPr>
        <w:lastRenderedPageBreak/>
        <w:t>Obrazec št: 1</w:t>
      </w:r>
      <w:r w:rsidR="00C179BC">
        <w:rPr>
          <w:rFonts w:ascii="Arial" w:hAnsi="Arial" w:cs="Arial"/>
          <w:sz w:val="18"/>
          <w:szCs w:val="18"/>
        </w:rPr>
        <w:t>0</w:t>
      </w:r>
    </w:p>
    <w:p w14:paraId="62CD85B0" w14:textId="77777777" w:rsidR="002F70F4" w:rsidRPr="00252358" w:rsidRDefault="002F70F4" w:rsidP="002F70F4"/>
    <w:p w14:paraId="018E8A2E" w14:textId="77777777" w:rsidR="002F70F4" w:rsidRDefault="002F70F4" w:rsidP="002F70F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457C700" w14:textId="77777777" w:rsidR="002F70F4" w:rsidRDefault="002F70F4" w:rsidP="002F70F4">
      <w:pPr>
        <w:spacing w:after="120"/>
        <w:rPr>
          <w:rFonts w:ascii="Arial" w:hAnsi="Arial" w:cs="Arial"/>
        </w:rPr>
      </w:pPr>
    </w:p>
    <w:p w14:paraId="467A1EFF" w14:textId="436EB53D" w:rsidR="002F70F4" w:rsidRDefault="002F70F4" w:rsidP="002F70F4">
      <w:pPr>
        <w:spacing w:before="225" w:after="225" w:line="240" w:lineRule="auto"/>
        <w:jc w:val="both"/>
      </w:pPr>
      <w:r>
        <w:rPr>
          <w:rFonts w:ascii="Arial" w:hAnsi="Arial" w:cs="Arial"/>
          <w:color w:val="000000"/>
          <w:sz w:val="18"/>
          <w:szCs w:val="18"/>
        </w:rPr>
        <w:t xml:space="preserve">V zvezi z javnim naročilom </w:t>
      </w:r>
      <w:r w:rsidRPr="008140AB">
        <w:rPr>
          <w:rFonts w:ascii="Arial" w:hAnsi="Arial" w:cs="Arial"/>
          <w:b/>
          <w:bCs/>
          <w:color w:val="000000"/>
          <w:sz w:val="18"/>
          <w:szCs w:val="18"/>
        </w:rPr>
        <w:t>»Nakup in dobava posipnih materialov za potrebe KPL d.o.o. za leto 202</w:t>
      </w:r>
      <w:r w:rsidR="008140AB">
        <w:rPr>
          <w:rFonts w:ascii="Arial" w:hAnsi="Arial" w:cs="Arial"/>
          <w:b/>
          <w:bCs/>
          <w:color w:val="000000"/>
          <w:sz w:val="18"/>
          <w:szCs w:val="18"/>
        </w:rPr>
        <w:t>5</w:t>
      </w:r>
      <w:r w:rsidRPr="008140AB">
        <w:rPr>
          <w:rFonts w:ascii="Arial" w:hAnsi="Arial" w:cs="Arial"/>
          <w:b/>
          <w:bCs/>
          <w:color w:val="000000"/>
          <w:sz w:val="18"/>
          <w:szCs w:val="18"/>
        </w:rPr>
        <w:t xml:space="preserve"> / 202</w:t>
      </w:r>
      <w:r w:rsidR="008140AB">
        <w:rPr>
          <w:rFonts w:ascii="Arial" w:hAnsi="Arial" w:cs="Arial"/>
          <w:b/>
          <w:bCs/>
          <w:color w:val="000000"/>
          <w:sz w:val="18"/>
          <w:szCs w:val="18"/>
        </w:rPr>
        <w:t>6</w:t>
      </w:r>
      <w:r w:rsidRPr="008140AB">
        <w:rPr>
          <w:rFonts w:ascii="Arial" w:hAnsi="Arial" w:cs="Arial"/>
          <w:b/>
          <w:bCs/>
          <w:color w:val="000000"/>
          <w:sz w:val="18"/>
          <w:szCs w:val="18"/>
        </w:rPr>
        <w:t>«</w:t>
      </w:r>
      <w:r>
        <w:rPr>
          <w:rFonts w:ascii="Arial" w:hAnsi="Arial" w:cs="Arial"/>
          <w:color w:val="000000"/>
          <w:sz w:val="18"/>
          <w:szCs w:val="18"/>
        </w:rPr>
        <w:t>,</w:t>
      </w:r>
    </w:p>
    <w:p w14:paraId="5603F354" w14:textId="77777777" w:rsidR="002F70F4" w:rsidRDefault="002F70F4" w:rsidP="002F70F4">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09ABD6C" w14:textId="77777777" w:rsidR="002F70F4" w:rsidRDefault="002F70F4" w:rsidP="002F70F4">
      <w:pPr>
        <w:spacing w:before="225" w:after="225" w:line="240" w:lineRule="auto"/>
        <w:jc w:val="both"/>
      </w:pPr>
      <w:r>
        <w:rPr>
          <w:rFonts w:ascii="Arial" w:hAnsi="Arial" w:cs="Arial"/>
          <w:color w:val="000000"/>
          <w:sz w:val="18"/>
          <w:szCs w:val="18"/>
        </w:rPr>
        <w:t>Izjavljamo (ustrezno označi):</w:t>
      </w:r>
    </w:p>
    <w:p w14:paraId="7B61C540" w14:textId="77777777" w:rsidR="002F70F4" w:rsidRDefault="002F70F4" w:rsidP="002F70F4">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0D9338A" w14:textId="77777777" w:rsidR="002F70F4" w:rsidRDefault="002F70F4" w:rsidP="002F70F4">
      <w:pPr>
        <w:spacing w:before="225" w:after="225" w:line="240" w:lineRule="auto"/>
        <w:jc w:val="both"/>
      </w:pPr>
      <w:r>
        <w:rPr>
          <w:rFonts w:ascii="Arial" w:hAnsi="Arial" w:cs="Arial"/>
          <w:color w:val="000000"/>
          <w:sz w:val="18"/>
          <w:szCs w:val="18"/>
        </w:rPr>
        <w:t>[   ] NE zahtevamo izvedbe neposrednih plačil.</w:t>
      </w:r>
    </w:p>
    <w:p w14:paraId="579B28BF" w14:textId="77777777" w:rsidR="002F70F4" w:rsidRDefault="002F70F4" w:rsidP="002F70F4">
      <w:pPr>
        <w:spacing w:before="225" w:after="225" w:line="240" w:lineRule="auto"/>
        <w:jc w:val="both"/>
      </w:pPr>
      <w:r>
        <w:rPr>
          <w:rFonts w:ascii="Arial" w:hAnsi="Arial" w:cs="Arial"/>
          <w:color w:val="000000"/>
          <w:sz w:val="18"/>
          <w:szCs w:val="18"/>
        </w:rPr>
        <w:t> </w:t>
      </w:r>
    </w:p>
    <w:p w14:paraId="76770BB6" w14:textId="77777777" w:rsidR="002F70F4" w:rsidRDefault="002F70F4" w:rsidP="002F70F4">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F70F4" w14:paraId="28052DDD" w14:textId="77777777" w:rsidTr="00DD2BDF">
        <w:tc>
          <w:tcPr>
            <w:tcW w:w="4080" w:type="dxa"/>
            <w:tcMar>
              <w:top w:w="75" w:type="dxa"/>
              <w:bottom w:w="75" w:type="dxa"/>
            </w:tcMar>
            <w:vAlign w:val="center"/>
          </w:tcPr>
          <w:p w14:paraId="50094DA3" w14:textId="77777777" w:rsidR="002F70F4" w:rsidRDefault="002F70F4" w:rsidP="00DD2BDF">
            <w:r>
              <w:rPr>
                <w:rFonts w:ascii="Arial" w:hAnsi="Arial" w:cs="Arial"/>
                <w:color w:val="000000"/>
                <w:position w:val="-2"/>
                <w:sz w:val="18"/>
                <w:szCs w:val="18"/>
              </w:rPr>
              <w:t>Kraj in datum:</w:t>
            </w:r>
          </w:p>
        </w:tc>
        <w:tc>
          <w:tcPr>
            <w:tcW w:w="0" w:type="auto"/>
            <w:tcMar>
              <w:top w:w="75" w:type="dxa"/>
              <w:bottom w:w="75" w:type="dxa"/>
            </w:tcMar>
            <w:vAlign w:val="center"/>
          </w:tcPr>
          <w:p w14:paraId="0FF43E42" w14:textId="77777777" w:rsidR="002F70F4" w:rsidRDefault="002F70F4" w:rsidP="00DD2BDF">
            <w:r>
              <w:rPr>
                <w:rFonts w:ascii="Arial" w:hAnsi="Arial" w:cs="Arial"/>
                <w:color w:val="000000"/>
                <w:position w:val="-2"/>
                <w:sz w:val="18"/>
                <w:szCs w:val="18"/>
              </w:rPr>
              <w:t>Ime in priimek: _____________________</w:t>
            </w:r>
          </w:p>
        </w:tc>
      </w:tr>
      <w:tr w:rsidR="002F70F4" w14:paraId="4F734436" w14:textId="77777777" w:rsidTr="00DD2BDF">
        <w:tc>
          <w:tcPr>
            <w:tcW w:w="4080" w:type="dxa"/>
            <w:tcMar>
              <w:top w:w="75" w:type="dxa"/>
              <w:bottom w:w="75" w:type="dxa"/>
            </w:tcMar>
            <w:vAlign w:val="center"/>
          </w:tcPr>
          <w:p w14:paraId="69BD407D" w14:textId="77777777" w:rsidR="002F70F4" w:rsidRDefault="002F70F4" w:rsidP="00DD2BDF">
            <w:r>
              <w:rPr>
                <w:rFonts w:ascii="Arial" w:hAnsi="Arial" w:cs="Arial"/>
                <w:color w:val="000000"/>
                <w:position w:val="-2"/>
                <w:sz w:val="18"/>
                <w:szCs w:val="18"/>
              </w:rPr>
              <w:t> </w:t>
            </w:r>
          </w:p>
        </w:tc>
        <w:tc>
          <w:tcPr>
            <w:tcW w:w="0" w:type="auto"/>
            <w:tcMar>
              <w:top w:w="75" w:type="dxa"/>
              <w:bottom w:w="75" w:type="dxa"/>
            </w:tcMar>
            <w:vAlign w:val="center"/>
          </w:tcPr>
          <w:p w14:paraId="1C5FE702" w14:textId="77777777" w:rsidR="002F70F4" w:rsidRDefault="002F70F4" w:rsidP="00DD2BDF"/>
          <w:p w14:paraId="262E0B46" w14:textId="77777777" w:rsidR="002F70F4" w:rsidRDefault="002F70F4" w:rsidP="00DD2BDF">
            <w:pPr>
              <w:jc w:val="center"/>
            </w:pPr>
            <w:r>
              <w:rPr>
                <w:rFonts w:ascii="Arial" w:hAnsi="Arial" w:cs="Arial"/>
                <w:color w:val="A9A9A9"/>
                <w:position w:val="-2"/>
                <w:sz w:val="18"/>
                <w:szCs w:val="18"/>
              </w:rPr>
              <w:t>(žig in podpis)</w:t>
            </w:r>
          </w:p>
        </w:tc>
      </w:tr>
    </w:tbl>
    <w:p w14:paraId="140CA5E9" w14:textId="77777777" w:rsidR="002F70F4" w:rsidRDefault="002F70F4" w:rsidP="002F70F4">
      <w:pPr>
        <w:spacing w:before="225" w:after="225" w:line="240" w:lineRule="auto"/>
        <w:jc w:val="both"/>
      </w:pPr>
      <w:r>
        <w:rPr>
          <w:rFonts w:ascii="Arial" w:hAnsi="Arial" w:cs="Arial"/>
          <w:color w:val="000000"/>
          <w:sz w:val="18"/>
          <w:szCs w:val="18"/>
        </w:rPr>
        <w:t> </w:t>
      </w:r>
    </w:p>
    <w:p w14:paraId="44458A66" w14:textId="77777777" w:rsidR="002F70F4" w:rsidRDefault="002F70F4" w:rsidP="002F70F4">
      <w:pPr>
        <w:spacing w:before="225" w:after="225" w:line="240" w:lineRule="auto"/>
        <w:jc w:val="both"/>
      </w:pPr>
      <w:r>
        <w:rPr>
          <w:rFonts w:ascii="Arial" w:hAnsi="Arial" w:cs="Arial"/>
          <w:color w:val="000000"/>
          <w:sz w:val="18"/>
          <w:szCs w:val="18"/>
        </w:rPr>
        <w:t> </w:t>
      </w:r>
    </w:p>
    <w:p w14:paraId="3ADB5215" w14:textId="77777777" w:rsidR="002F70F4" w:rsidRDefault="002F70F4" w:rsidP="002F70F4">
      <w:pPr>
        <w:spacing w:before="225" w:after="225" w:line="240" w:lineRule="auto"/>
        <w:jc w:val="both"/>
      </w:pPr>
      <w:r>
        <w:rPr>
          <w:rFonts w:ascii="Arial" w:hAnsi="Arial" w:cs="Arial"/>
          <w:color w:val="000000"/>
          <w:sz w:val="18"/>
          <w:szCs w:val="18"/>
        </w:rPr>
        <w:t> </w:t>
      </w:r>
    </w:p>
    <w:p w14:paraId="0AE8C01B" w14:textId="77777777" w:rsidR="002F70F4" w:rsidRDefault="002F70F4" w:rsidP="002F70F4">
      <w:pPr>
        <w:spacing w:before="225" w:after="225" w:line="240" w:lineRule="auto"/>
        <w:jc w:val="both"/>
      </w:pPr>
      <w:r>
        <w:rPr>
          <w:rFonts w:ascii="Arial" w:hAnsi="Arial" w:cs="Arial"/>
          <w:b/>
          <w:bCs/>
          <w:i/>
          <w:iCs/>
          <w:color w:val="000000"/>
          <w:sz w:val="18"/>
          <w:szCs w:val="18"/>
          <w:u w:val="single"/>
        </w:rPr>
        <w:t>Opomba:</w:t>
      </w:r>
    </w:p>
    <w:p w14:paraId="1E1E826F" w14:textId="77777777" w:rsidR="002F70F4" w:rsidRDefault="002F70F4" w:rsidP="002F70F4">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V primeru večjega števila podizvajalcev se obrazec fotokopira.</w:t>
      </w:r>
    </w:p>
    <w:p w14:paraId="3168BCA4" w14:textId="77777777" w:rsidR="002F70F4" w:rsidRDefault="002F70F4" w:rsidP="002F70F4">
      <w:pPr>
        <w:spacing w:before="225" w:after="225" w:line="240" w:lineRule="auto"/>
        <w:jc w:val="both"/>
        <w:rPr>
          <w:rFonts w:ascii="Arial" w:hAnsi="Arial" w:cs="Arial"/>
          <w:i/>
          <w:iCs/>
          <w:color w:val="000000"/>
          <w:sz w:val="18"/>
          <w:szCs w:val="18"/>
        </w:rPr>
      </w:pPr>
    </w:p>
    <w:p w14:paraId="66DD5466" w14:textId="77777777" w:rsidR="002F70F4" w:rsidRDefault="002F70F4" w:rsidP="002F70F4">
      <w:pPr>
        <w:spacing w:before="225" w:after="225" w:line="240" w:lineRule="auto"/>
        <w:jc w:val="both"/>
        <w:rPr>
          <w:rFonts w:ascii="Arial" w:hAnsi="Arial" w:cs="Arial"/>
          <w:i/>
          <w:iCs/>
          <w:color w:val="000000"/>
          <w:sz w:val="18"/>
          <w:szCs w:val="18"/>
        </w:rPr>
      </w:pPr>
    </w:p>
    <w:p w14:paraId="7D79F498" w14:textId="77777777" w:rsidR="002F70F4" w:rsidRDefault="002F70F4" w:rsidP="002F70F4">
      <w:pPr>
        <w:spacing w:before="225" w:after="225" w:line="240" w:lineRule="auto"/>
        <w:jc w:val="both"/>
        <w:rPr>
          <w:rFonts w:ascii="Arial" w:hAnsi="Arial" w:cs="Arial"/>
          <w:i/>
          <w:iCs/>
          <w:color w:val="000000"/>
          <w:sz w:val="18"/>
          <w:szCs w:val="18"/>
        </w:rPr>
      </w:pPr>
    </w:p>
    <w:p w14:paraId="602364A3" w14:textId="77777777" w:rsidR="002F70F4" w:rsidRDefault="002F70F4" w:rsidP="002F70F4">
      <w:pPr>
        <w:spacing w:before="225" w:after="225" w:line="240" w:lineRule="auto"/>
        <w:jc w:val="both"/>
        <w:rPr>
          <w:rFonts w:ascii="Arial" w:hAnsi="Arial" w:cs="Arial"/>
          <w:i/>
          <w:iCs/>
          <w:color w:val="000000"/>
          <w:sz w:val="18"/>
          <w:szCs w:val="18"/>
        </w:rPr>
      </w:pPr>
    </w:p>
    <w:p w14:paraId="38F7D74D" w14:textId="77777777" w:rsidR="002F70F4" w:rsidRDefault="002F70F4" w:rsidP="002F70F4">
      <w:pPr>
        <w:spacing w:before="225" w:after="225" w:line="240" w:lineRule="auto"/>
        <w:jc w:val="both"/>
        <w:rPr>
          <w:rFonts w:ascii="Arial" w:hAnsi="Arial" w:cs="Arial"/>
          <w:i/>
          <w:iCs/>
          <w:color w:val="000000"/>
          <w:sz w:val="18"/>
          <w:szCs w:val="18"/>
        </w:rPr>
      </w:pPr>
    </w:p>
    <w:p w14:paraId="2EBF26BA" w14:textId="77777777" w:rsidR="002F70F4" w:rsidRDefault="002F70F4" w:rsidP="002F70F4">
      <w:pPr>
        <w:spacing w:before="225" w:after="225" w:line="240" w:lineRule="auto"/>
        <w:jc w:val="both"/>
        <w:rPr>
          <w:rFonts w:ascii="Arial" w:hAnsi="Arial" w:cs="Arial"/>
          <w:i/>
          <w:iCs/>
          <w:color w:val="000000"/>
          <w:sz w:val="18"/>
          <w:szCs w:val="18"/>
        </w:rPr>
      </w:pPr>
    </w:p>
    <w:p w14:paraId="30DCC030" w14:textId="77777777" w:rsidR="002F70F4" w:rsidRDefault="002F70F4" w:rsidP="002F70F4">
      <w:pPr>
        <w:spacing w:before="225" w:after="225" w:line="240" w:lineRule="auto"/>
        <w:jc w:val="both"/>
        <w:rPr>
          <w:rFonts w:ascii="Arial" w:hAnsi="Arial" w:cs="Arial"/>
          <w:i/>
          <w:iCs/>
          <w:color w:val="000000"/>
          <w:sz w:val="18"/>
          <w:szCs w:val="18"/>
        </w:rPr>
      </w:pPr>
    </w:p>
    <w:p w14:paraId="02BAECF8" w14:textId="77777777" w:rsidR="002F70F4" w:rsidRDefault="002F70F4" w:rsidP="002F70F4">
      <w:pPr>
        <w:spacing w:before="225" w:after="225" w:line="240" w:lineRule="auto"/>
        <w:jc w:val="both"/>
        <w:rPr>
          <w:rFonts w:ascii="Arial" w:hAnsi="Arial" w:cs="Arial"/>
          <w:i/>
          <w:iCs/>
          <w:color w:val="000000"/>
          <w:sz w:val="18"/>
          <w:szCs w:val="18"/>
        </w:rPr>
      </w:pPr>
    </w:p>
    <w:p w14:paraId="67C7A3E6" w14:textId="77777777" w:rsidR="00C179BC" w:rsidRDefault="00C179BC" w:rsidP="002F70F4">
      <w:pPr>
        <w:spacing w:before="225" w:after="225" w:line="240" w:lineRule="auto"/>
        <w:jc w:val="both"/>
        <w:rPr>
          <w:rFonts w:ascii="Arial" w:hAnsi="Arial" w:cs="Arial"/>
          <w:i/>
          <w:iCs/>
          <w:color w:val="000000"/>
          <w:sz w:val="18"/>
          <w:szCs w:val="18"/>
        </w:rPr>
      </w:pPr>
    </w:p>
    <w:p w14:paraId="1AA8D7C1" w14:textId="77777777" w:rsidR="002F70F4" w:rsidRDefault="002F70F4" w:rsidP="002F70F4">
      <w:pPr>
        <w:spacing w:before="225" w:after="225" w:line="240" w:lineRule="auto"/>
        <w:jc w:val="both"/>
        <w:rPr>
          <w:rFonts w:ascii="Arial" w:hAnsi="Arial" w:cs="Arial"/>
          <w:i/>
          <w:iCs/>
          <w:color w:val="000000"/>
          <w:sz w:val="18"/>
          <w:szCs w:val="18"/>
        </w:rPr>
      </w:pPr>
    </w:p>
    <w:p w14:paraId="2500FF3F" w14:textId="030B5B72" w:rsidR="002F70F4" w:rsidRPr="00590863" w:rsidRDefault="002F70F4" w:rsidP="002F70F4">
      <w:pPr>
        <w:spacing w:after="0"/>
        <w:jc w:val="right"/>
        <w:rPr>
          <w:rFonts w:ascii="Arial" w:hAnsi="Arial" w:cs="Arial"/>
          <w:sz w:val="18"/>
          <w:szCs w:val="18"/>
        </w:rPr>
      </w:pPr>
      <w:r w:rsidRPr="00590863">
        <w:rPr>
          <w:rFonts w:ascii="Arial" w:hAnsi="Arial" w:cs="Arial"/>
          <w:sz w:val="18"/>
          <w:szCs w:val="18"/>
        </w:rPr>
        <w:lastRenderedPageBreak/>
        <w:t>Obrazec št: 1</w:t>
      </w:r>
      <w:r w:rsidR="00C179BC">
        <w:rPr>
          <w:rFonts w:ascii="Arial" w:hAnsi="Arial" w:cs="Arial"/>
          <w:sz w:val="18"/>
          <w:szCs w:val="18"/>
        </w:rPr>
        <w:t>1</w:t>
      </w:r>
    </w:p>
    <w:p w14:paraId="324CDBD2" w14:textId="77777777" w:rsidR="002F70F4" w:rsidRPr="00252358" w:rsidRDefault="002F70F4" w:rsidP="002F70F4"/>
    <w:p w14:paraId="4999C927" w14:textId="77777777" w:rsidR="002F70F4" w:rsidRDefault="002F70F4" w:rsidP="002F70F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2BC6AA0C" w14:textId="77777777" w:rsidR="002F70F4" w:rsidRDefault="002F70F4" w:rsidP="002F70F4">
      <w:pPr>
        <w:spacing w:after="120"/>
        <w:rPr>
          <w:rFonts w:ascii="Arial" w:hAnsi="Arial" w:cs="Arial"/>
        </w:rPr>
      </w:pPr>
    </w:p>
    <w:p w14:paraId="7F764FC5" w14:textId="0FA30D63" w:rsidR="002F70F4" w:rsidRDefault="002F70F4" w:rsidP="002F70F4">
      <w:pPr>
        <w:spacing w:before="225" w:after="225" w:line="240" w:lineRule="auto"/>
        <w:jc w:val="both"/>
      </w:pPr>
      <w:r>
        <w:rPr>
          <w:rFonts w:ascii="Arial" w:hAnsi="Arial" w:cs="Arial"/>
          <w:color w:val="000000"/>
          <w:sz w:val="18"/>
          <w:szCs w:val="18"/>
        </w:rPr>
        <w:t xml:space="preserve">Pri izvedbi javnega naročila </w:t>
      </w:r>
      <w:r w:rsidRPr="008140AB">
        <w:rPr>
          <w:rFonts w:ascii="Arial" w:hAnsi="Arial" w:cs="Arial"/>
          <w:b/>
          <w:bCs/>
          <w:color w:val="000000"/>
          <w:sz w:val="18"/>
          <w:szCs w:val="18"/>
        </w:rPr>
        <w:t>»Nakup in dobava posipnih materialov za potrebe KPL d.o.o. za leto 202</w:t>
      </w:r>
      <w:r w:rsidR="008140AB">
        <w:rPr>
          <w:rFonts w:ascii="Arial" w:hAnsi="Arial" w:cs="Arial"/>
          <w:b/>
          <w:bCs/>
          <w:color w:val="000000"/>
          <w:sz w:val="18"/>
          <w:szCs w:val="18"/>
        </w:rPr>
        <w:t>5</w:t>
      </w:r>
      <w:r w:rsidRPr="008140AB">
        <w:rPr>
          <w:rFonts w:ascii="Arial" w:hAnsi="Arial" w:cs="Arial"/>
          <w:b/>
          <w:bCs/>
          <w:color w:val="000000"/>
          <w:sz w:val="18"/>
          <w:szCs w:val="18"/>
        </w:rPr>
        <w:t xml:space="preserve"> / 202</w:t>
      </w:r>
      <w:r w:rsidR="008140AB">
        <w:rPr>
          <w:rFonts w:ascii="Arial" w:hAnsi="Arial" w:cs="Arial"/>
          <w:b/>
          <w:bCs/>
          <w:color w:val="000000"/>
          <w:sz w:val="18"/>
          <w:szCs w:val="18"/>
        </w:rPr>
        <w:t>6</w:t>
      </w:r>
      <w:r w:rsidRPr="008140AB">
        <w:rPr>
          <w:rFonts w:ascii="Arial" w:hAnsi="Arial" w:cs="Arial"/>
          <w:b/>
          <w:bCs/>
          <w:color w:val="000000"/>
          <w:sz w:val="18"/>
          <w:szCs w:val="18"/>
        </w:rPr>
        <w:t>«</w:t>
      </w:r>
      <w:r>
        <w:rPr>
          <w:rFonts w:ascii="Arial" w:hAnsi="Arial" w:cs="Arial"/>
          <w:color w:val="000000"/>
          <w:sz w:val="18"/>
          <w:szCs w:val="18"/>
        </w:rPr>
        <w:t>,</w:t>
      </w:r>
    </w:p>
    <w:p w14:paraId="78DF285B" w14:textId="77777777" w:rsidR="002F70F4" w:rsidRDefault="002F70F4" w:rsidP="002F70F4">
      <w:pPr>
        <w:spacing w:before="225" w:after="225" w:line="240" w:lineRule="auto"/>
        <w:jc w:val="both"/>
      </w:pPr>
      <w:r>
        <w:rPr>
          <w:rFonts w:ascii="Arial" w:hAnsi="Arial" w:cs="Arial"/>
          <w:color w:val="000000"/>
          <w:sz w:val="18"/>
          <w:szCs w:val="18"/>
        </w:rPr>
        <w:t>izjavljamo, da (ustrezno označi in izpolni):</w:t>
      </w:r>
    </w:p>
    <w:p w14:paraId="241C2B90" w14:textId="77777777" w:rsidR="002F70F4" w:rsidRDefault="002F70F4" w:rsidP="002F70F4">
      <w:pPr>
        <w:spacing w:before="225" w:after="225" w:line="240" w:lineRule="auto"/>
        <w:jc w:val="both"/>
      </w:pPr>
      <w:r>
        <w:rPr>
          <w:rFonts w:ascii="Arial" w:hAnsi="Arial" w:cs="Arial"/>
          <w:b/>
          <w:bCs/>
          <w:color w:val="000000"/>
          <w:sz w:val="18"/>
          <w:szCs w:val="18"/>
        </w:rPr>
        <w:t>[   ] ne nastopamo s podizvajalci</w:t>
      </w:r>
    </w:p>
    <w:p w14:paraId="67BFFA91" w14:textId="77777777" w:rsidR="002F70F4" w:rsidRDefault="002F70F4" w:rsidP="002F70F4">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F70F4" w14:paraId="606B4313" w14:textId="77777777" w:rsidTr="00DD2BD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AFC82EA" w14:textId="77777777" w:rsidR="002F70F4" w:rsidRDefault="002F70F4" w:rsidP="00DD2BDF">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437169C" w14:textId="77777777" w:rsidR="002F70F4" w:rsidRDefault="002F70F4" w:rsidP="00DD2BDF">
            <w:r>
              <w:rPr>
                <w:rFonts w:ascii="Arial" w:hAnsi="Arial" w:cs="Arial"/>
                <w:color w:val="000000"/>
                <w:position w:val="-2"/>
                <w:sz w:val="18"/>
                <w:szCs w:val="18"/>
              </w:rPr>
              <w:t> </w:t>
            </w:r>
          </w:p>
        </w:tc>
      </w:tr>
      <w:tr w:rsidR="002F70F4" w14:paraId="6A7C5416" w14:textId="77777777" w:rsidTr="00DD2BD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DF91908" w14:textId="77777777" w:rsidR="002F70F4" w:rsidRDefault="002F70F4" w:rsidP="00DD2BDF">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841F551" w14:textId="77777777" w:rsidR="002F70F4" w:rsidRDefault="002F70F4" w:rsidP="00DD2BDF">
            <w:pPr>
              <w:spacing w:before="135" w:after="135"/>
              <w:jc w:val="both"/>
              <w:textAlignment w:val="center"/>
            </w:pPr>
            <w:r>
              <w:rPr>
                <w:rFonts w:ascii="Arial" w:hAnsi="Arial" w:cs="Arial"/>
                <w:color w:val="000000"/>
                <w:position w:val="-2"/>
                <w:sz w:val="18"/>
                <w:szCs w:val="18"/>
              </w:rPr>
              <w:t>Opis del, ki jih bo izvedel podizvajalec:</w:t>
            </w:r>
          </w:p>
          <w:p w14:paraId="056CDAC1" w14:textId="77777777" w:rsidR="002F70F4" w:rsidRDefault="002F70F4" w:rsidP="00DD2BDF">
            <w:pPr>
              <w:spacing w:before="135" w:after="135"/>
              <w:jc w:val="both"/>
              <w:textAlignment w:val="center"/>
            </w:pPr>
            <w:r>
              <w:rPr>
                <w:rFonts w:ascii="Arial" w:hAnsi="Arial" w:cs="Arial"/>
                <w:color w:val="000000"/>
                <w:position w:val="-2"/>
                <w:sz w:val="18"/>
                <w:szCs w:val="18"/>
              </w:rPr>
              <w:t> </w:t>
            </w:r>
          </w:p>
          <w:p w14:paraId="3C10C5AD" w14:textId="77777777" w:rsidR="002F70F4" w:rsidRDefault="002F70F4" w:rsidP="00DD2BDF">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2F70F4" w14:paraId="76DD684D" w14:textId="77777777" w:rsidTr="00DD2BD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EB2D2D1" w14:textId="77777777" w:rsidR="002F70F4" w:rsidRDefault="002F70F4" w:rsidP="00DD2BDF">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D4E7B4F" w14:textId="77777777" w:rsidR="002F70F4" w:rsidRDefault="002F70F4" w:rsidP="00DD2BDF">
            <w:r>
              <w:rPr>
                <w:rFonts w:ascii="Arial" w:hAnsi="Arial" w:cs="Arial"/>
                <w:color w:val="000000"/>
                <w:position w:val="-2"/>
                <w:sz w:val="18"/>
                <w:szCs w:val="18"/>
              </w:rPr>
              <w:t> </w:t>
            </w:r>
          </w:p>
        </w:tc>
      </w:tr>
      <w:tr w:rsidR="002F70F4" w14:paraId="636CF9F1" w14:textId="77777777" w:rsidTr="00DD2BD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6F753AD" w14:textId="77777777" w:rsidR="002F70F4" w:rsidRDefault="002F70F4" w:rsidP="00DD2BDF">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51D781" w14:textId="77777777" w:rsidR="002F70F4" w:rsidRDefault="002F70F4" w:rsidP="00DD2BDF">
            <w:pPr>
              <w:spacing w:before="135" w:after="135"/>
              <w:jc w:val="both"/>
              <w:textAlignment w:val="center"/>
            </w:pPr>
            <w:r>
              <w:rPr>
                <w:rFonts w:ascii="Arial" w:hAnsi="Arial" w:cs="Arial"/>
                <w:color w:val="000000"/>
                <w:position w:val="-2"/>
                <w:sz w:val="18"/>
                <w:szCs w:val="18"/>
              </w:rPr>
              <w:t>Opis del, ki jih bo izvedel podizvajalec:</w:t>
            </w:r>
          </w:p>
          <w:p w14:paraId="53C570E4" w14:textId="77777777" w:rsidR="002F70F4" w:rsidRDefault="002F70F4" w:rsidP="00DD2BDF">
            <w:pPr>
              <w:spacing w:before="135" w:after="135"/>
              <w:jc w:val="both"/>
              <w:textAlignment w:val="center"/>
            </w:pPr>
            <w:r>
              <w:rPr>
                <w:rFonts w:ascii="Arial" w:hAnsi="Arial" w:cs="Arial"/>
                <w:color w:val="000000"/>
                <w:position w:val="-2"/>
                <w:sz w:val="18"/>
                <w:szCs w:val="18"/>
              </w:rPr>
              <w:t> </w:t>
            </w:r>
          </w:p>
          <w:p w14:paraId="5888AC93" w14:textId="77777777" w:rsidR="002F70F4" w:rsidRDefault="002F70F4" w:rsidP="00DD2BDF">
            <w:pPr>
              <w:spacing w:before="135" w:after="135"/>
              <w:jc w:val="both"/>
              <w:textAlignment w:val="center"/>
            </w:pPr>
            <w:r>
              <w:rPr>
                <w:rFonts w:ascii="Arial" w:hAnsi="Arial" w:cs="Arial"/>
                <w:color w:val="000000"/>
                <w:position w:val="-2"/>
                <w:sz w:val="18"/>
                <w:szCs w:val="18"/>
              </w:rPr>
              <w:t>% končne ponudbe vrednosti, ki jo bo izvedel podizvajalec: ____</w:t>
            </w:r>
          </w:p>
          <w:p w14:paraId="0E5163C3" w14:textId="77777777" w:rsidR="002F70F4" w:rsidRDefault="002F70F4" w:rsidP="00DD2BDF">
            <w:pPr>
              <w:spacing w:before="135" w:after="135"/>
              <w:jc w:val="both"/>
              <w:textAlignment w:val="center"/>
            </w:pPr>
            <w:r>
              <w:rPr>
                <w:rFonts w:ascii="Arial" w:hAnsi="Arial" w:cs="Arial"/>
                <w:color w:val="000000"/>
                <w:position w:val="-2"/>
                <w:sz w:val="18"/>
                <w:szCs w:val="18"/>
              </w:rPr>
              <w:t> </w:t>
            </w:r>
          </w:p>
        </w:tc>
      </w:tr>
    </w:tbl>
    <w:p w14:paraId="66BD850A" w14:textId="77777777" w:rsidR="002F70F4" w:rsidRDefault="002F70F4" w:rsidP="002F70F4">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0FA5BF74" w14:textId="77777777" w:rsidR="002F70F4" w:rsidRDefault="002F70F4" w:rsidP="002F70F4">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2F70F4" w14:paraId="5ACAD0BD" w14:textId="77777777" w:rsidTr="00DD2BDF">
        <w:tc>
          <w:tcPr>
            <w:tcW w:w="4080" w:type="dxa"/>
            <w:tcMar>
              <w:top w:w="135" w:type="dxa"/>
              <w:bottom w:w="135" w:type="dxa"/>
            </w:tcMar>
            <w:vAlign w:val="center"/>
          </w:tcPr>
          <w:p w14:paraId="64AE916A" w14:textId="77777777" w:rsidR="002F70F4" w:rsidRDefault="002F70F4" w:rsidP="00DD2BDF">
            <w:r>
              <w:rPr>
                <w:rFonts w:ascii="Arial" w:hAnsi="Arial" w:cs="Arial"/>
                <w:color w:val="000000"/>
                <w:position w:val="-2"/>
                <w:sz w:val="18"/>
                <w:szCs w:val="18"/>
              </w:rPr>
              <w:t>Kraj in datum:</w:t>
            </w:r>
          </w:p>
        </w:tc>
        <w:tc>
          <w:tcPr>
            <w:tcW w:w="0" w:type="auto"/>
            <w:tcMar>
              <w:top w:w="135" w:type="dxa"/>
              <w:bottom w:w="135" w:type="dxa"/>
            </w:tcMar>
            <w:vAlign w:val="center"/>
          </w:tcPr>
          <w:p w14:paraId="180D8C44" w14:textId="77777777" w:rsidR="002F70F4" w:rsidRDefault="002F70F4" w:rsidP="00DD2BDF">
            <w:r>
              <w:rPr>
                <w:rFonts w:ascii="Arial" w:hAnsi="Arial" w:cs="Arial"/>
                <w:color w:val="000000"/>
                <w:position w:val="-2"/>
                <w:sz w:val="18"/>
                <w:szCs w:val="18"/>
              </w:rPr>
              <w:t>Ime in priimek: _____________________</w:t>
            </w:r>
          </w:p>
        </w:tc>
      </w:tr>
      <w:tr w:rsidR="002F70F4" w14:paraId="78C7A2CC" w14:textId="77777777" w:rsidTr="00DD2BDF">
        <w:tc>
          <w:tcPr>
            <w:tcW w:w="4080" w:type="dxa"/>
            <w:tcMar>
              <w:top w:w="135" w:type="dxa"/>
              <w:bottom w:w="135" w:type="dxa"/>
            </w:tcMar>
            <w:vAlign w:val="center"/>
          </w:tcPr>
          <w:p w14:paraId="31B6B9CE" w14:textId="77777777" w:rsidR="002F70F4" w:rsidRDefault="002F70F4" w:rsidP="00DD2BDF">
            <w:r>
              <w:rPr>
                <w:rFonts w:ascii="Arial" w:hAnsi="Arial" w:cs="Arial"/>
                <w:color w:val="000000"/>
                <w:position w:val="-2"/>
                <w:sz w:val="18"/>
                <w:szCs w:val="18"/>
              </w:rPr>
              <w:t> </w:t>
            </w:r>
          </w:p>
        </w:tc>
        <w:tc>
          <w:tcPr>
            <w:tcW w:w="0" w:type="auto"/>
            <w:tcMar>
              <w:top w:w="135" w:type="dxa"/>
              <w:bottom w:w="135" w:type="dxa"/>
            </w:tcMar>
            <w:vAlign w:val="center"/>
          </w:tcPr>
          <w:p w14:paraId="4A02D0D4" w14:textId="77777777" w:rsidR="002F70F4" w:rsidRDefault="002F70F4" w:rsidP="00DD2BDF"/>
          <w:p w14:paraId="6912294F" w14:textId="77777777" w:rsidR="002F70F4" w:rsidRDefault="002F70F4" w:rsidP="00DD2BDF">
            <w:pPr>
              <w:jc w:val="center"/>
            </w:pPr>
            <w:r>
              <w:rPr>
                <w:rFonts w:ascii="Arial" w:hAnsi="Arial" w:cs="Arial"/>
                <w:color w:val="A9A9A9"/>
                <w:position w:val="-2"/>
                <w:sz w:val="18"/>
                <w:szCs w:val="18"/>
              </w:rPr>
              <w:t>(žig in podpis)</w:t>
            </w:r>
          </w:p>
        </w:tc>
      </w:tr>
    </w:tbl>
    <w:p w14:paraId="1DBD69EB" w14:textId="77777777" w:rsidR="002F70F4" w:rsidRDefault="002F70F4" w:rsidP="002F70F4">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24A0EA9C" w14:textId="77777777" w:rsidR="002F70F4" w:rsidRDefault="002F70F4" w:rsidP="002F70F4">
      <w:pPr>
        <w:spacing w:before="225" w:after="225" w:line="240" w:lineRule="auto"/>
        <w:jc w:val="both"/>
      </w:pPr>
    </w:p>
    <w:p w14:paraId="10E418EE" w14:textId="6718DF1D" w:rsidR="002F70F4" w:rsidRDefault="00C179BC">
      <w:r>
        <w:br w:type="page"/>
      </w:r>
    </w:p>
    <w:p w14:paraId="3DF76761" w14:textId="2E85EED3" w:rsidR="00C179BC" w:rsidRPr="003A2013" w:rsidRDefault="00C179BC" w:rsidP="00C179BC">
      <w:pPr>
        <w:spacing w:after="0"/>
        <w:jc w:val="right"/>
        <w:rPr>
          <w:rFonts w:ascii="Arial" w:hAnsi="Arial" w:cs="Arial"/>
          <w:sz w:val="18"/>
          <w:szCs w:val="18"/>
        </w:rPr>
      </w:pPr>
      <w:r w:rsidRPr="003A2013">
        <w:rPr>
          <w:rFonts w:ascii="Arial" w:hAnsi="Arial" w:cs="Arial"/>
          <w:sz w:val="18"/>
          <w:szCs w:val="18"/>
        </w:rPr>
        <w:lastRenderedPageBreak/>
        <w:t>Obrazec št: 1</w:t>
      </w:r>
      <w:r>
        <w:rPr>
          <w:rFonts w:ascii="Arial" w:hAnsi="Arial" w:cs="Arial"/>
          <w:sz w:val="18"/>
          <w:szCs w:val="18"/>
        </w:rPr>
        <w:t>2</w:t>
      </w:r>
    </w:p>
    <w:p w14:paraId="5745B919" w14:textId="77777777" w:rsidR="00C179BC" w:rsidRPr="003A2013" w:rsidRDefault="00C179BC" w:rsidP="00C179BC"/>
    <w:p w14:paraId="28DACB27" w14:textId="7D4556E5" w:rsidR="00C179BC" w:rsidRPr="003A2013" w:rsidRDefault="00C179BC" w:rsidP="00C179B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3A2013">
        <w:rPr>
          <w:rFonts w:cs="Arial"/>
        </w:rPr>
        <w:t>Izjava vezana na prvi odstavek člena 5.k Uredbe (EU) št. 833/2014</w:t>
      </w:r>
    </w:p>
    <w:p w14:paraId="6CB04D30" w14:textId="77777777" w:rsidR="00C179BC" w:rsidRPr="003A2013" w:rsidRDefault="00C179BC" w:rsidP="00C179BC">
      <w:pPr>
        <w:rPr>
          <w:rFonts w:eastAsiaTheme="majorEastAsia" w:cs="Arial"/>
          <w:b/>
          <w:bCs/>
          <w:sz w:val="26"/>
          <w:szCs w:val="28"/>
        </w:rPr>
      </w:pPr>
    </w:p>
    <w:p w14:paraId="428E2937" w14:textId="77777777" w:rsidR="00C179BC" w:rsidRPr="003A2013" w:rsidRDefault="00C179BC" w:rsidP="00C179BC">
      <w:pPr>
        <w:pStyle w:val="datumtevilka"/>
        <w:spacing w:line="276" w:lineRule="auto"/>
        <w:rPr>
          <w:rStyle w:val="Strong"/>
          <w:rFonts w:cs="Arial"/>
          <w:sz w:val="18"/>
          <w:szCs w:val="18"/>
          <w:lang w:val="sl-SI"/>
        </w:rPr>
      </w:pPr>
      <w:r w:rsidRPr="003A2013">
        <w:rPr>
          <w:rStyle w:val="Strong"/>
          <w:rFonts w:cs="Arial"/>
          <w:sz w:val="18"/>
          <w:szCs w:val="18"/>
          <w:lang w:val="sl-SI"/>
        </w:rPr>
        <w:t>PONUDNIK……………………………………………………………………………………</w:t>
      </w:r>
    </w:p>
    <w:p w14:paraId="62D009B5" w14:textId="77777777" w:rsidR="00C179BC" w:rsidRPr="003A2013" w:rsidRDefault="00C179BC" w:rsidP="00C179BC">
      <w:pPr>
        <w:pStyle w:val="BlockText"/>
        <w:keepNext/>
        <w:keepLines/>
        <w:tabs>
          <w:tab w:val="left" w:pos="426"/>
        </w:tabs>
        <w:spacing w:line="276" w:lineRule="auto"/>
        <w:ind w:left="0" w:right="-2"/>
        <w:jc w:val="both"/>
        <w:rPr>
          <w:rFonts w:cs="Arial"/>
          <w:smallCaps/>
          <w:sz w:val="18"/>
          <w:szCs w:val="18"/>
        </w:rPr>
      </w:pPr>
    </w:p>
    <w:p w14:paraId="62113FB7" w14:textId="77777777" w:rsidR="00C179BC" w:rsidRPr="003A2013" w:rsidRDefault="00C179BC" w:rsidP="00C179BC">
      <w:pPr>
        <w:pStyle w:val="BlockText"/>
        <w:keepNext/>
        <w:keepLines/>
        <w:tabs>
          <w:tab w:val="left" w:pos="426"/>
        </w:tabs>
        <w:spacing w:line="276" w:lineRule="auto"/>
        <w:ind w:left="0" w:right="-2"/>
        <w:jc w:val="both"/>
        <w:rPr>
          <w:rFonts w:cs="Arial"/>
          <w:b/>
          <w:smallCaps/>
          <w:sz w:val="18"/>
          <w:szCs w:val="18"/>
        </w:rPr>
      </w:pPr>
    </w:p>
    <w:p w14:paraId="4AC63CF3" w14:textId="77777777" w:rsidR="00C179BC" w:rsidRPr="003A2013" w:rsidRDefault="00C179BC" w:rsidP="00C179BC">
      <w:pPr>
        <w:pStyle w:val="BlockText"/>
        <w:keepNext/>
        <w:keepLines/>
        <w:tabs>
          <w:tab w:val="left" w:pos="426"/>
        </w:tabs>
        <w:spacing w:line="276" w:lineRule="auto"/>
        <w:ind w:left="0" w:right="-2"/>
        <w:jc w:val="center"/>
        <w:rPr>
          <w:rFonts w:cs="Arial"/>
          <w:b/>
          <w:sz w:val="18"/>
          <w:szCs w:val="18"/>
        </w:rPr>
      </w:pPr>
      <w:r w:rsidRPr="003A2013">
        <w:rPr>
          <w:rFonts w:cs="Arial"/>
          <w:b/>
          <w:sz w:val="18"/>
          <w:szCs w:val="18"/>
        </w:rPr>
        <w:t xml:space="preserve">Izjava vezana na prvi odstavek </w:t>
      </w:r>
      <w:r w:rsidRPr="003A2013">
        <w:rPr>
          <w:rFonts w:cs="Arial"/>
          <w:b/>
          <w:bCs/>
          <w:sz w:val="18"/>
          <w:szCs w:val="18"/>
        </w:rPr>
        <w:t>člena 5.K Uredbe (EU) št. 833/2014</w:t>
      </w:r>
    </w:p>
    <w:p w14:paraId="321D1E94" w14:textId="77777777" w:rsidR="00C179BC" w:rsidRPr="003A2013" w:rsidRDefault="00C179BC" w:rsidP="00C179BC">
      <w:pPr>
        <w:keepNext/>
        <w:keepLines/>
        <w:tabs>
          <w:tab w:val="left" w:pos="284"/>
        </w:tabs>
        <w:jc w:val="both"/>
        <w:rPr>
          <w:rFonts w:cs="Arial"/>
          <w:sz w:val="18"/>
          <w:szCs w:val="18"/>
        </w:rPr>
      </w:pPr>
    </w:p>
    <w:p w14:paraId="222AE79D" w14:textId="33A910D3" w:rsidR="00C179BC" w:rsidRPr="003A2013" w:rsidRDefault="00C179BC" w:rsidP="00C179BC">
      <w:pPr>
        <w:keepNext/>
        <w:keepLines/>
        <w:tabs>
          <w:tab w:val="left" w:pos="284"/>
        </w:tabs>
        <w:jc w:val="both"/>
        <w:rPr>
          <w:rFonts w:cs="Arial"/>
          <w:sz w:val="18"/>
          <w:szCs w:val="18"/>
        </w:rPr>
      </w:pPr>
      <w:r w:rsidRPr="003A201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8140AB">
        <w:rPr>
          <w:rFonts w:cs="Arial"/>
          <w:sz w:val="18"/>
          <w:szCs w:val="18"/>
        </w:rPr>
        <w:t>6</w:t>
      </w:r>
      <w:r w:rsidRPr="003A2013">
        <w:rPr>
          <w:rFonts w:cs="Arial"/>
          <w:sz w:val="18"/>
          <w:szCs w:val="18"/>
        </w:rPr>
        <w:t xml:space="preserve"> z dne 8. aprila 2022. Še posebej izjavljam, da:</w:t>
      </w:r>
    </w:p>
    <w:p w14:paraId="63042F53" w14:textId="77777777" w:rsidR="00C179BC" w:rsidRPr="003A2013" w:rsidRDefault="00C179BC" w:rsidP="00C179BC">
      <w:pPr>
        <w:pStyle w:val="ListParagraph"/>
        <w:keepNext/>
        <w:keepLines/>
        <w:numPr>
          <w:ilvl w:val="0"/>
          <w:numId w:val="44"/>
        </w:numPr>
        <w:tabs>
          <w:tab w:val="left" w:pos="284"/>
        </w:tabs>
        <w:spacing w:after="0"/>
        <w:ind w:left="567" w:hanging="425"/>
        <w:contextualSpacing w:val="0"/>
        <w:jc w:val="both"/>
        <w:rPr>
          <w:rFonts w:cs="Arial"/>
          <w:sz w:val="18"/>
          <w:szCs w:val="18"/>
        </w:rPr>
      </w:pPr>
      <w:r w:rsidRPr="003A2013">
        <w:rPr>
          <w:rFonts w:cs="Arial"/>
          <w:sz w:val="18"/>
          <w:szCs w:val="18"/>
        </w:rPr>
        <w:t>subjekt, ki ga zastopam, ni ruski državljan ali fizična ali pravna oseba, subjekt ali organ s sedežem v Rusiji;</w:t>
      </w:r>
    </w:p>
    <w:p w14:paraId="32987352" w14:textId="77777777" w:rsidR="00C179BC" w:rsidRPr="003A2013" w:rsidRDefault="00C179BC" w:rsidP="00C179BC">
      <w:pPr>
        <w:pStyle w:val="ListParagraph"/>
        <w:keepNext/>
        <w:keepLines/>
        <w:numPr>
          <w:ilvl w:val="0"/>
          <w:numId w:val="44"/>
        </w:numPr>
        <w:tabs>
          <w:tab w:val="left" w:pos="284"/>
        </w:tabs>
        <w:spacing w:after="0"/>
        <w:ind w:left="567" w:hanging="425"/>
        <w:contextualSpacing w:val="0"/>
        <w:jc w:val="both"/>
        <w:rPr>
          <w:rFonts w:cs="Arial"/>
          <w:sz w:val="18"/>
          <w:szCs w:val="18"/>
        </w:rPr>
      </w:pPr>
      <w:r w:rsidRPr="003A2013">
        <w:rPr>
          <w:rFonts w:cs="Arial"/>
          <w:sz w:val="18"/>
          <w:szCs w:val="18"/>
        </w:rPr>
        <w:t>subjekt, ki ga zastopam, ni pravna oseba, subjekt ali organ, katerega več kot 50-odstotni delež je v neposredni ali posredni lasti subjekta iz točke (a) zgoraj;</w:t>
      </w:r>
    </w:p>
    <w:p w14:paraId="1D8CE769" w14:textId="77777777" w:rsidR="00C179BC" w:rsidRPr="003A2013" w:rsidRDefault="00C179BC" w:rsidP="00C179BC">
      <w:pPr>
        <w:pStyle w:val="ListParagraph"/>
        <w:keepNext/>
        <w:keepLines/>
        <w:numPr>
          <w:ilvl w:val="0"/>
          <w:numId w:val="44"/>
        </w:numPr>
        <w:tabs>
          <w:tab w:val="left" w:pos="284"/>
        </w:tabs>
        <w:spacing w:after="0"/>
        <w:ind w:left="567" w:hanging="425"/>
        <w:contextualSpacing w:val="0"/>
        <w:jc w:val="both"/>
        <w:rPr>
          <w:rFonts w:cs="Arial"/>
          <w:sz w:val="18"/>
          <w:szCs w:val="18"/>
        </w:rPr>
      </w:pPr>
      <w:r w:rsidRPr="003A2013">
        <w:rPr>
          <w:rFonts w:cs="Arial"/>
          <w:sz w:val="18"/>
          <w:szCs w:val="18"/>
        </w:rPr>
        <w:t>niti jaz niti subjekt, ki ga zastopam, nisva fizična ali pravna oseba, subjekt ali organ, ki deluje v imenu ali po navodilih subjekta iz točke (a) ali (b) zgoraj;</w:t>
      </w:r>
    </w:p>
    <w:p w14:paraId="419659B9" w14:textId="77777777" w:rsidR="00C179BC" w:rsidRPr="003A2013" w:rsidRDefault="00C179BC" w:rsidP="00C179BC">
      <w:pPr>
        <w:pStyle w:val="ListParagraph"/>
        <w:keepNext/>
        <w:keepLines/>
        <w:numPr>
          <w:ilvl w:val="0"/>
          <w:numId w:val="44"/>
        </w:numPr>
        <w:tabs>
          <w:tab w:val="left" w:pos="284"/>
        </w:tabs>
        <w:spacing w:after="0"/>
        <w:ind w:left="567" w:hanging="425"/>
        <w:contextualSpacing w:val="0"/>
        <w:jc w:val="both"/>
        <w:rPr>
          <w:rFonts w:cs="Arial"/>
          <w:sz w:val="18"/>
          <w:szCs w:val="18"/>
        </w:rPr>
      </w:pPr>
      <w:r w:rsidRPr="003A2013">
        <w:rPr>
          <w:rFonts w:cs="Arial"/>
          <w:sz w:val="18"/>
          <w:szCs w:val="18"/>
        </w:rPr>
        <w:t>ni udeležbe več kot 10 % ponudbene vrednosti podizvajalcev, dobaviteljev ali subjektov, katerih zmogljivosti subjekt, ki ga zastopam, uporablja, ki so subjekti, navedeni v točkah (a) do (c) zgoraj.</w:t>
      </w:r>
    </w:p>
    <w:p w14:paraId="3FFCD8FC" w14:textId="77777777" w:rsidR="00C179BC" w:rsidRPr="003A2013" w:rsidRDefault="00C179BC" w:rsidP="00C179BC">
      <w:pPr>
        <w:pStyle w:val="datumtevilka"/>
        <w:spacing w:line="276" w:lineRule="auto"/>
        <w:rPr>
          <w:rStyle w:val="Strong"/>
          <w:rFonts w:cs="Arial"/>
          <w:sz w:val="18"/>
          <w:szCs w:val="18"/>
          <w:lang w:val="sl-SI"/>
        </w:rPr>
      </w:pPr>
    </w:p>
    <w:p w14:paraId="621D2006" w14:textId="77777777" w:rsidR="00C179BC" w:rsidRPr="003A2013" w:rsidRDefault="00C179BC" w:rsidP="00C179BC">
      <w:pPr>
        <w:pStyle w:val="datumtevilka"/>
        <w:spacing w:line="276" w:lineRule="auto"/>
        <w:rPr>
          <w:rStyle w:val="Strong"/>
          <w:rFonts w:cs="Arial"/>
          <w:sz w:val="18"/>
          <w:szCs w:val="18"/>
          <w:lang w:val="sl-SI"/>
        </w:rPr>
      </w:pPr>
    </w:p>
    <w:p w14:paraId="12627647" w14:textId="77777777" w:rsidR="00C179BC" w:rsidRPr="003A2013" w:rsidRDefault="00C179BC" w:rsidP="00C179BC">
      <w:pPr>
        <w:pStyle w:val="datumtevilka"/>
        <w:spacing w:line="276" w:lineRule="auto"/>
        <w:rPr>
          <w:rStyle w:val="Strong"/>
          <w:rFonts w:cs="Arial"/>
          <w:sz w:val="18"/>
          <w:szCs w:val="18"/>
          <w:lang w:val="sl-SI"/>
        </w:rPr>
      </w:pPr>
    </w:p>
    <w:p w14:paraId="66602B14" w14:textId="77777777" w:rsidR="00C179BC" w:rsidRPr="003A2013" w:rsidRDefault="00C179BC" w:rsidP="00C179BC">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C179BC" w:rsidRPr="003A2013" w14:paraId="58ABAEB6" w14:textId="77777777" w:rsidTr="00F44DBD">
        <w:tc>
          <w:tcPr>
            <w:tcW w:w="648" w:type="dxa"/>
          </w:tcPr>
          <w:p w14:paraId="12617B54" w14:textId="77777777" w:rsidR="00C179BC" w:rsidRPr="003A2013" w:rsidRDefault="00C179BC" w:rsidP="00F44DBD">
            <w:pPr>
              <w:ind w:right="-108"/>
              <w:jc w:val="both"/>
              <w:rPr>
                <w:rFonts w:cs="Arial"/>
                <w:sz w:val="18"/>
                <w:szCs w:val="18"/>
              </w:rPr>
            </w:pPr>
          </w:p>
          <w:p w14:paraId="40C50FEB" w14:textId="77777777" w:rsidR="00C179BC" w:rsidRPr="003A2013" w:rsidRDefault="00C179BC" w:rsidP="00F44DBD">
            <w:pPr>
              <w:ind w:right="-108"/>
              <w:jc w:val="both"/>
              <w:rPr>
                <w:rFonts w:cs="Arial"/>
                <w:sz w:val="18"/>
                <w:szCs w:val="18"/>
              </w:rPr>
            </w:pPr>
          </w:p>
          <w:p w14:paraId="6300925F" w14:textId="77777777" w:rsidR="00C179BC" w:rsidRPr="003A2013" w:rsidRDefault="00C179BC" w:rsidP="00F44DBD">
            <w:pPr>
              <w:ind w:right="-108"/>
              <w:jc w:val="both"/>
              <w:rPr>
                <w:rFonts w:cs="Arial"/>
                <w:sz w:val="18"/>
                <w:szCs w:val="18"/>
              </w:rPr>
            </w:pPr>
            <w:r w:rsidRPr="003A2013">
              <w:rPr>
                <w:rFonts w:cs="Arial"/>
                <w:sz w:val="18"/>
                <w:szCs w:val="18"/>
              </w:rPr>
              <w:t>Kraj:</w:t>
            </w:r>
          </w:p>
        </w:tc>
        <w:tc>
          <w:tcPr>
            <w:tcW w:w="1980" w:type="dxa"/>
            <w:gridSpan w:val="2"/>
            <w:tcBorders>
              <w:top w:val="nil"/>
              <w:left w:val="nil"/>
              <w:bottom w:val="single" w:sz="4" w:space="0" w:color="auto"/>
              <w:right w:val="nil"/>
            </w:tcBorders>
          </w:tcPr>
          <w:p w14:paraId="27FC24D9" w14:textId="77777777" w:rsidR="00C179BC" w:rsidRPr="003A2013" w:rsidRDefault="00C179BC" w:rsidP="00F44DBD">
            <w:pPr>
              <w:jc w:val="both"/>
              <w:rPr>
                <w:rFonts w:cs="Arial"/>
                <w:sz w:val="18"/>
                <w:szCs w:val="18"/>
              </w:rPr>
            </w:pPr>
          </w:p>
        </w:tc>
        <w:tc>
          <w:tcPr>
            <w:tcW w:w="2880" w:type="dxa"/>
          </w:tcPr>
          <w:p w14:paraId="0F1E669C" w14:textId="77777777" w:rsidR="00C179BC" w:rsidRPr="003A2013" w:rsidRDefault="00C179BC" w:rsidP="00F44DBD">
            <w:pPr>
              <w:jc w:val="both"/>
              <w:rPr>
                <w:rFonts w:cs="Arial"/>
                <w:sz w:val="18"/>
                <w:szCs w:val="18"/>
              </w:rPr>
            </w:pPr>
          </w:p>
        </w:tc>
        <w:tc>
          <w:tcPr>
            <w:tcW w:w="3704" w:type="dxa"/>
            <w:hideMark/>
          </w:tcPr>
          <w:p w14:paraId="1C5336FB" w14:textId="77777777" w:rsidR="00C179BC" w:rsidRPr="003A2013" w:rsidRDefault="00C179BC" w:rsidP="00F44DBD">
            <w:pPr>
              <w:jc w:val="center"/>
              <w:rPr>
                <w:rFonts w:cs="Arial"/>
                <w:sz w:val="18"/>
                <w:szCs w:val="18"/>
              </w:rPr>
            </w:pPr>
            <w:r w:rsidRPr="003A2013">
              <w:rPr>
                <w:rFonts w:cs="Arial"/>
                <w:sz w:val="18"/>
                <w:szCs w:val="18"/>
              </w:rPr>
              <w:t xml:space="preserve">Ime in priimek pooblaščene osebe </w:t>
            </w:r>
          </w:p>
          <w:p w14:paraId="3F70F986" w14:textId="77777777" w:rsidR="00C179BC" w:rsidRPr="003A2013" w:rsidRDefault="00C179BC" w:rsidP="00F44DBD">
            <w:pPr>
              <w:jc w:val="center"/>
              <w:rPr>
                <w:rFonts w:cs="Arial"/>
                <w:sz w:val="18"/>
                <w:szCs w:val="18"/>
              </w:rPr>
            </w:pPr>
            <w:r w:rsidRPr="003A2013">
              <w:rPr>
                <w:rFonts w:cs="Arial"/>
                <w:sz w:val="18"/>
                <w:szCs w:val="18"/>
              </w:rPr>
              <w:t xml:space="preserve">ponudnika / podizvajalca / </w:t>
            </w:r>
          </w:p>
          <w:p w14:paraId="6C216850" w14:textId="77777777" w:rsidR="00C179BC" w:rsidRPr="003A2013" w:rsidRDefault="00C179BC" w:rsidP="00F44DBD">
            <w:pPr>
              <w:jc w:val="center"/>
              <w:rPr>
                <w:rFonts w:cs="Arial"/>
                <w:sz w:val="18"/>
                <w:szCs w:val="18"/>
              </w:rPr>
            </w:pPr>
            <w:r w:rsidRPr="003A2013">
              <w:rPr>
                <w:rFonts w:cs="Arial"/>
                <w:sz w:val="18"/>
                <w:szCs w:val="18"/>
              </w:rPr>
              <w:t>ponudnika – partnerja v skupini</w:t>
            </w:r>
          </w:p>
        </w:tc>
      </w:tr>
      <w:tr w:rsidR="00C179BC" w:rsidRPr="003A2013" w14:paraId="6A9B2335" w14:textId="77777777" w:rsidTr="00F44DBD">
        <w:tc>
          <w:tcPr>
            <w:tcW w:w="828" w:type="dxa"/>
            <w:gridSpan w:val="2"/>
          </w:tcPr>
          <w:p w14:paraId="4D5A5A74" w14:textId="77777777" w:rsidR="00C179BC" w:rsidRPr="003A2013" w:rsidRDefault="00C179BC" w:rsidP="00F44DBD">
            <w:pPr>
              <w:ind w:right="-108"/>
              <w:jc w:val="both"/>
              <w:rPr>
                <w:rFonts w:cs="Arial"/>
                <w:sz w:val="18"/>
                <w:szCs w:val="18"/>
              </w:rPr>
            </w:pPr>
          </w:p>
          <w:p w14:paraId="1E4CE1EB" w14:textId="77777777" w:rsidR="00C179BC" w:rsidRPr="003A2013" w:rsidRDefault="00C179BC" w:rsidP="00F44DBD">
            <w:pPr>
              <w:ind w:right="-108"/>
              <w:jc w:val="both"/>
              <w:rPr>
                <w:rFonts w:cs="Arial"/>
                <w:sz w:val="18"/>
                <w:szCs w:val="18"/>
              </w:rPr>
            </w:pPr>
            <w:r w:rsidRPr="003A2013">
              <w:rPr>
                <w:rFonts w:cs="Arial"/>
                <w:sz w:val="18"/>
                <w:szCs w:val="18"/>
              </w:rPr>
              <w:t>Datum:</w:t>
            </w:r>
          </w:p>
        </w:tc>
        <w:tc>
          <w:tcPr>
            <w:tcW w:w="1800" w:type="dxa"/>
            <w:tcBorders>
              <w:top w:val="nil"/>
              <w:left w:val="nil"/>
              <w:bottom w:val="single" w:sz="4" w:space="0" w:color="auto"/>
              <w:right w:val="nil"/>
            </w:tcBorders>
          </w:tcPr>
          <w:p w14:paraId="0683BCAE" w14:textId="77777777" w:rsidR="00C179BC" w:rsidRPr="003A2013" w:rsidRDefault="00C179BC" w:rsidP="00F44DBD">
            <w:pPr>
              <w:jc w:val="both"/>
              <w:rPr>
                <w:rFonts w:cs="Arial"/>
                <w:sz w:val="18"/>
                <w:szCs w:val="18"/>
              </w:rPr>
            </w:pPr>
          </w:p>
        </w:tc>
        <w:tc>
          <w:tcPr>
            <w:tcW w:w="2880" w:type="dxa"/>
          </w:tcPr>
          <w:p w14:paraId="06EA1D8E" w14:textId="77777777" w:rsidR="00C179BC" w:rsidRPr="003A2013" w:rsidRDefault="00C179BC" w:rsidP="00F44DBD">
            <w:pPr>
              <w:jc w:val="both"/>
              <w:rPr>
                <w:rFonts w:cs="Arial"/>
                <w:sz w:val="18"/>
                <w:szCs w:val="18"/>
              </w:rPr>
            </w:pPr>
          </w:p>
        </w:tc>
        <w:tc>
          <w:tcPr>
            <w:tcW w:w="3704" w:type="dxa"/>
            <w:tcBorders>
              <w:top w:val="nil"/>
              <w:left w:val="nil"/>
              <w:bottom w:val="single" w:sz="4" w:space="0" w:color="auto"/>
              <w:right w:val="nil"/>
            </w:tcBorders>
          </w:tcPr>
          <w:p w14:paraId="5E7C88DB" w14:textId="77777777" w:rsidR="00C179BC" w:rsidRPr="003A2013" w:rsidRDefault="00C179BC" w:rsidP="00F44DBD">
            <w:pPr>
              <w:jc w:val="both"/>
              <w:rPr>
                <w:rFonts w:cs="Arial"/>
                <w:sz w:val="18"/>
                <w:szCs w:val="18"/>
              </w:rPr>
            </w:pPr>
          </w:p>
        </w:tc>
      </w:tr>
      <w:tr w:rsidR="00C179BC" w:rsidRPr="003A2013" w14:paraId="32C8F7B2" w14:textId="77777777" w:rsidTr="00F44DBD">
        <w:tc>
          <w:tcPr>
            <w:tcW w:w="828" w:type="dxa"/>
            <w:gridSpan w:val="2"/>
          </w:tcPr>
          <w:p w14:paraId="5CA28670" w14:textId="77777777" w:rsidR="00C179BC" w:rsidRPr="003A2013" w:rsidRDefault="00C179BC" w:rsidP="00F44DBD">
            <w:pPr>
              <w:jc w:val="both"/>
              <w:rPr>
                <w:rFonts w:cs="Arial"/>
                <w:sz w:val="18"/>
                <w:szCs w:val="18"/>
              </w:rPr>
            </w:pPr>
          </w:p>
        </w:tc>
        <w:tc>
          <w:tcPr>
            <w:tcW w:w="1800" w:type="dxa"/>
          </w:tcPr>
          <w:p w14:paraId="620C5CE3" w14:textId="77777777" w:rsidR="00C179BC" w:rsidRPr="003A2013" w:rsidRDefault="00C179BC" w:rsidP="00F44DBD">
            <w:pPr>
              <w:jc w:val="both"/>
              <w:rPr>
                <w:rFonts w:cs="Arial"/>
                <w:sz w:val="18"/>
                <w:szCs w:val="18"/>
              </w:rPr>
            </w:pPr>
          </w:p>
        </w:tc>
        <w:tc>
          <w:tcPr>
            <w:tcW w:w="2880" w:type="dxa"/>
            <w:hideMark/>
          </w:tcPr>
          <w:p w14:paraId="0F546761" w14:textId="77777777" w:rsidR="00C179BC" w:rsidRPr="003A2013" w:rsidRDefault="00C179BC" w:rsidP="00F44DBD">
            <w:pPr>
              <w:jc w:val="center"/>
              <w:rPr>
                <w:rFonts w:cs="Arial"/>
                <w:sz w:val="18"/>
                <w:szCs w:val="18"/>
              </w:rPr>
            </w:pPr>
            <w:r w:rsidRPr="003A2013">
              <w:rPr>
                <w:rFonts w:cs="Arial"/>
                <w:sz w:val="18"/>
                <w:szCs w:val="18"/>
              </w:rPr>
              <w:t>Žig</w:t>
            </w:r>
          </w:p>
        </w:tc>
        <w:tc>
          <w:tcPr>
            <w:tcW w:w="3704" w:type="dxa"/>
            <w:tcBorders>
              <w:top w:val="single" w:sz="4" w:space="0" w:color="auto"/>
              <w:left w:val="nil"/>
              <w:bottom w:val="nil"/>
              <w:right w:val="nil"/>
            </w:tcBorders>
          </w:tcPr>
          <w:p w14:paraId="340EB1D5" w14:textId="77777777" w:rsidR="00C179BC" w:rsidRPr="003A2013" w:rsidRDefault="00C179BC" w:rsidP="00F44DBD">
            <w:pPr>
              <w:jc w:val="both"/>
              <w:rPr>
                <w:rFonts w:cs="Arial"/>
                <w:sz w:val="18"/>
                <w:szCs w:val="18"/>
              </w:rPr>
            </w:pPr>
          </w:p>
        </w:tc>
      </w:tr>
      <w:tr w:rsidR="00C179BC" w:rsidRPr="003A2013" w14:paraId="47AA1EFB" w14:textId="77777777" w:rsidTr="00F44DBD">
        <w:tc>
          <w:tcPr>
            <w:tcW w:w="828" w:type="dxa"/>
            <w:gridSpan w:val="2"/>
          </w:tcPr>
          <w:p w14:paraId="62D32DCC" w14:textId="77777777" w:rsidR="00C179BC" w:rsidRPr="003A2013" w:rsidRDefault="00C179BC" w:rsidP="00F44DBD">
            <w:pPr>
              <w:jc w:val="both"/>
              <w:rPr>
                <w:rFonts w:cs="Arial"/>
                <w:sz w:val="18"/>
                <w:szCs w:val="18"/>
              </w:rPr>
            </w:pPr>
          </w:p>
        </w:tc>
        <w:tc>
          <w:tcPr>
            <w:tcW w:w="1800" w:type="dxa"/>
          </w:tcPr>
          <w:p w14:paraId="5A90C58C" w14:textId="77777777" w:rsidR="00C179BC" w:rsidRPr="003A2013" w:rsidRDefault="00C179BC" w:rsidP="00F44DBD">
            <w:pPr>
              <w:jc w:val="both"/>
              <w:rPr>
                <w:rFonts w:cs="Arial"/>
                <w:sz w:val="18"/>
                <w:szCs w:val="18"/>
              </w:rPr>
            </w:pPr>
          </w:p>
        </w:tc>
        <w:tc>
          <w:tcPr>
            <w:tcW w:w="2880" w:type="dxa"/>
          </w:tcPr>
          <w:p w14:paraId="7EF76EE9" w14:textId="77777777" w:rsidR="00C179BC" w:rsidRPr="003A2013" w:rsidRDefault="00C179BC" w:rsidP="00F44DBD">
            <w:pPr>
              <w:jc w:val="both"/>
              <w:rPr>
                <w:rFonts w:cs="Arial"/>
                <w:sz w:val="18"/>
                <w:szCs w:val="18"/>
              </w:rPr>
            </w:pPr>
          </w:p>
        </w:tc>
        <w:tc>
          <w:tcPr>
            <w:tcW w:w="3704" w:type="dxa"/>
            <w:tcBorders>
              <w:top w:val="nil"/>
              <w:left w:val="nil"/>
              <w:bottom w:val="single" w:sz="4" w:space="0" w:color="auto"/>
              <w:right w:val="nil"/>
            </w:tcBorders>
          </w:tcPr>
          <w:p w14:paraId="7566E5CA" w14:textId="77777777" w:rsidR="00C179BC" w:rsidRPr="003A2013" w:rsidRDefault="00C179BC" w:rsidP="00F44DBD">
            <w:pPr>
              <w:jc w:val="center"/>
              <w:rPr>
                <w:rFonts w:cs="Arial"/>
                <w:sz w:val="18"/>
                <w:szCs w:val="18"/>
              </w:rPr>
            </w:pPr>
            <w:r w:rsidRPr="003A2013">
              <w:rPr>
                <w:rFonts w:cs="Arial"/>
                <w:sz w:val="18"/>
                <w:szCs w:val="18"/>
              </w:rPr>
              <w:t>Podpis pooblaščene osebe</w:t>
            </w:r>
          </w:p>
          <w:p w14:paraId="078A6E0C" w14:textId="77777777" w:rsidR="00C179BC" w:rsidRPr="003A2013" w:rsidRDefault="00C179BC" w:rsidP="00F44DBD">
            <w:pPr>
              <w:jc w:val="center"/>
              <w:rPr>
                <w:rFonts w:cs="Arial"/>
                <w:sz w:val="18"/>
                <w:szCs w:val="18"/>
              </w:rPr>
            </w:pPr>
          </w:p>
          <w:p w14:paraId="64AC78FB" w14:textId="77777777" w:rsidR="00C179BC" w:rsidRPr="003A2013" w:rsidRDefault="00C179BC" w:rsidP="00F44DBD">
            <w:pPr>
              <w:jc w:val="center"/>
              <w:rPr>
                <w:rFonts w:cs="Arial"/>
                <w:sz w:val="18"/>
                <w:szCs w:val="18"/>
              </w:rPr>
            </w:pPr>
          </w:p>
        </w:tc>
      </w:tr>
    </w:tbl>
    <w:p w14:paraId="0A859106" w14:textId="176146A8" w:rsidR="00C179BC" w:rsidRDefault="00C179BC" w:rsidP="00C179BC">
      <w:pPr>
        <w:tabs>
          <w:tab w:val="left" w:pos="5564"/>
        </w:tabs>
      </w:pPr>
    </w:p>
    <w:p w14:paraId="14C6CE57" w14:textId="41194143" w:rsidR="00C179BC" w:rsidRPr="00C179BC" w:rsidRDefault="00C179BC" w:rsidP="00C179BC">
      <w:pPr>
        <w:tabs>
          <w:tab w:val="left" w:pos="5564"/>
        </w:tabs>
        <w:sectPr w:rsidR="00C179BC" w:rsidRPr="00C179BC" w:rsidSect="006E7A2B">
          <w:footerReference w:type="default" r:id="rId16"/>
          <w:pgSz w:w="11906" w:h="16838"/>
          <w:pgMar w:top="1418" w:right="1418" w:bottom="1418" w:left="1418" w:header="567" w:footer="596" w:gutter="0"/>
          <w:cols w:space="708"/>
          <w:docGrid w:linePitch="360"/>
        </w:sectPr>
      </w:pPr>
      <w:r>
        <w:tab/>
      </w:r>
    </w:p>
    <w:p w14:paraId="5CC6D1EC" w14:textId="77777777" w:rsidR="008D5BA6" w:rsidRPr="00116091" w:rsidRDefault="009A254F" w:rsidP="00C9460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52702373" w14:textId="77777777" w:rsidR="008D5BA6" w:rsidRDefault="008D5BA6" w:rsidP="00AC0380">
      <w:pPr>
        <w:rPr>
          <w:rFonts w:ascii="Arial" w:hAnsi="Arial" w:cs="Arial"/>
        </w:rPr>
      </w:pPr>
    </w:p>
    <w:p w14:paraId="4E419715" w14:textId="77777777" w:rsidR="00106489" w:rsidRDefault="00106489" w:rsidP="00106489">
      <w:pPr>
        <w:spacing w:before="225" w:after="225" w:line="240" w:lineRule="auto"/>
        <w:jc w:val="center"/>
        <w:rPr>
          <w:rFonts w:ascii="Arial" w:hAnsi="Arial" w:cs="Arial"/>
          <w:b/>
          <w:bCs/>
          <w:color w:val="000000"/>
          <w:sz w:val="27"/>
          <w:szCs w:val="27"/>
        </w:rPr>
      </w:pPr>
      <w:r w:rsidRPr="00103E82">
        <w:rPr>
          <w:rFonts w:ascii="Arial" w:hAnsi="Arial" w:cs="Arial"/>
          <w:b/>
          <w:bCs/>
          <w:color w:val="000000"/>
          <w:sz w:val="27"/>
          <w:szCs w:val="27"/>
        </w:rPr>
        <w:t xml:space="preserve">Pogodba o sukcesivni dobavi posipnih materialov za potrebe KPL d.o.o </w:t>
      </w:r>
    </w:p>
    <w:p w14:paraId="0D6E96EF" w14:textId="77777777" w:rsidR="00465B00" w:rsidRDefault="009A254F">
      <w:pPr>
        <w:spacing w:before="225" w:after="225" w:line="240" w:lineRule="auto"/>
        <w:jc w:val="center"/>
      </w:pPr>
      <w:r>
        <w:rPr>
          <w:rFonts w:ascii="Arial" w:hAnsi="Arial" w:cs="Arial"/>
          <w:color w:val="000000"/>
          <w:sz w:val="18"/>
          <w:szCs w:val="18"/>
        </w:rPr>
        <w:t>sklenjena med</w:t>
      </w:r>
    </w:p>
    <w:p w14:paraId="66A1176D" w14:textId="1EB33B6E" w:rsidR="00465B00" w:rsidRDefault="009A254F">
      <w:pPr>
        <w:spacing w:after="0" w:line="240" w:lineRule="auto"/>
      </w:pPr>
      <w:r>
        <w:rPr>
          <w:rFonts w:ascii="Arial" w:hAnsi="Arial" w:cs="Arial"/>
          <w:b/>
          <w:bCs/>
          <w:color w:val="000000"/>
          <w:sz w:val="18"/>
          <w:szCs w:val="18"/>
        </w:rPr>
        <w:t>NAROČNIKOM: KPL d.o.o.</w:t>
      </w:r>
      <w:r w:rsidRPr="008140AB">
        <w:rPr>
          <w:rFonts w:ascii="Arial" w:hAnsi="Arial" w:cs="Arial"/>
          <w:color w:val="000000"/>
          <w:sz w:val="18"/>
          <w:szCs w:val="18"/>
        </w:rPr>
        <w:t>, Tbilisijska ulica 61, 1000 Ljubljana,</w:t>
      </w:r>
      <w:r>
        <w:rPr>
          <w:rFonts w:ascii="Arial" w:hAnsi="Arial" w:cs="Arial"/>
          <w:color w:val="000000"/>
          <w:sz w:val="18"/>
          <w:szCs w:val="18"/>
        </w:rPr>
        <w:br/>
        <w:t>ki ga zastopa Marko Miletić</w:t>
      </w:r>
      <w:r w:rsidR="00106489">
        <w:rPr>
          <w:rFonts w:ascii="Arial" w:hAnsi="Arial" w:cs="Arial"/>
          <w:color w:val="000000"/>
          <w:sz w:val="18"/>
          <w:szCs w:val="18"/>
        </w:rPr>
        <w:t>, direktor</w:t>
      </w:r>
      <w:r>
        <w:br/>
      </w:r>
    </w:p>
    <w:tbl>
      <w:tblPr>
        <w:tblStyle w:val="NormalTablePHPDOCX"/>
        <w:tblW w:w="3500" w:type="pct"/>
        <w:tblInd w:w="108" w:type="dxa"/>
        <w:tblLook w:val="04A0" w:firstRow="1" w:lastRow="0" w:firstColumn="1" w:lastColumn="0" w:noHBand="0" w:noVBand="1"/>
      </w:tblPr>
      <w:tblGrid>
        <w:gridCol w:w="3300"/>
        <w:gridCol w:w="3049"/>
      </w:tblGrid>
      <w:tr w:rsidR="00465B00" w14:paraId="44A5C849" w14:textId="77777777">
        <w:tc>
          <w:tcPr>
            <w:tcW w:w="3300" w:type="dxa"/>
            <w:tcMar>
              <w:top w:w="0" w:type="auto"/>
              <w:bottom w:w="0" w:type="auto"/>
            </w:tcMar>
            <w:vAlign w:val="center"/>
          </w:tcPr>
          <w:p w14:paraId="4D0CB12D" w14:textId="77777777" w:rsidR="00465B00" w:rsidRDefault="009A254F">
            <w:r>
              <w:rPr>
                <w:rFonts w:ascii="Arial" w:hAnsi="Arial" w:cs="Arial"/>
                <w:color w:val="000000"/>
                <w:position w:val="-2"/>
                <w:sz w:val="18"/>
                <w:szCs w:val="18"/>
              </w:rPr>
              <w:t>Matična številka:</w:t>
            </w:r>
          </w:p>
        </w:tc>
        <w:tc>
          <w:tcPr>
            <w:tcW w:w="0" w:type="auto"/>
            <w:tcMar>
              <w:top w:w="0" w:type="auto"/>
              <w:bottom w:w="0" w:type="auto"/>
            </w:tcMar>
            <w:vAlign w:val="center"/>
          </w:tcPr>
          <w:p w14:paraId="7AF5D97F" w14:textId="77777777" w:rsidR="00465B00" w:rsidRDefault="009A254F">
            <w:r>
              <w:rPr>
                <w:rFonts w:ascii="Arial" w:hAnsi="Arial" w:cs="Arial"/>
                <w:color w:val="000000"/>
                <w:position w:val="-2"/>
                <w:sz w:val="18"/>
                <w:szCs w:val="18"/>
              </w:rPr>
              <w:t>5015405000</w:t>
            </w:r>
          </w:p>
        </w:tc>
      </w:tr>
      <w:tr w:rsidR="00465B00" w14:paraId="02D4511B" w14:textId="77777777">
        <w:tc>
          <w:tcPr>
            <w:tcW w:w="3300" w:type="dxa"/>
            <w:tcMar>
              <w:top w:w="0" w:type="auto"/>
              <w:bottom w:w="0" w:type="auto"/>
            </w:tcMar>
            <w:vAlign w:val="center"/>
          </w:tcPr>
          <w:p w14:paraId="270168C5" w14:textId="77777777" w:rsidR="00465B00" w:rsidRDefault="009A254F">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C1D15A5" w14:textId="77777777" w:rsidR="00465B00" w:rsidRDefault="009A254F">
            <w:r>
              <w:rPr>
                <w:rFonts w:ascii="Arial" w:hAnsi="Arial" w:cs="Arial"/>
                <w:color w:val="000000"/>
                <w:position w:val="-2"/>
                <w:sz w:val="18"/>
                <w:szCs w:val="18"/>
              </w:rPr>
              <w:t>SI 30209889</w:t>
            </w:r>
          </w:p>
        </w:tc>
      </w:tr>
      <w:tr w:rsidR="00465B00" w14:paraId="5B5B710B" w14:textId="77777777">
        <w:tc>
          <w:tcPr>
            <w:tcW w:w="3300" w:type="dxa"/>
            <w:tcMar>
              <w:top w:w="0" w:type="auto"/>
              <w:bottom w:w="0" w:type="auto"/>
            </w:tcMar>
            <w:vAlign w:val="center"/>
          </w:tcPr>
          <w:p w14:paraId="26383D85" w14:textId="77777777" w:rsidR="00465B00" w:rsidRDefault="009A254F">
            <w:r>
              <w:rPr>
                <w:rFonts w:ascii="Arial" w:hAnsi="Arial" w:cs="Arial"/>
                <w:color w:val="000000"/>
                <w:position w:val="-2"/>
                <w:sz w:val="18"/>
                <w:szCs w:val="18"/>
              </w:rPr>
              <w:t>Transakcijski račun (TRR):</w:t>
            </w:r>
          </w:p>
        </w:tc>
        <w:tc>
          <w:tcPr>
            <w:tcW w:w="0" w:type="auto"/>
            <w:tcMar>
              <w:top w:w="0" w:type="auto"/>
              <w:bottom w:w="0" w:type="auto"/>
            </w:tcMar>
            <w:vAlign w:val="center"/>
          </w:tcPr>
          <w:p w14:paraId="569CE073" w14:textId="4CEAB62A" w:rsidR="00465B00" w:rsidRDefault="00A143A5">
            <w:r w:rsidRPr="00A143A5">
              <w:rPr>
                <w:rFonts w:ascii="Arial" w:hAnsi="Arial" w:cs="Arial"/>
                <w:color w:val="000000"/>
                <w:position w:val="-2"/>
                <w:sz w:val="18"/>
                <w:szCs w:val="18"/>
              </w:rPr>
              <w:t>SI56 0700 0000 4147 131</w:t>
            </w:r>
          </w:p>
        </w:tc>
      </w:tr>
    </w:tbl>
    <w:p w14:paraId="5E0CA7F5" w14:textId="77777777" w:rsidR="00465B00" w:rsidRDefault="00465B00"/>
    <w:p w14:paraId="2694509A" w14:textId="77777777" w:rsidR="00465B00" w:rsidRDefault="009A254F">
      <w:pPr>
        <w:spacing w:before="225" w:after="225" w:line="240" w:lineRule="auto"/>
        <w:jc w:val="center"/>
      </w:pPr>
      <w:r>
        <w:rPr>
          <w:rFonts w:ascii="Arial" w:hAnsi="Arial" w:cs="Arial"/>
          <w:color w:val="000000"/>
          <w:sz w:val="18"/>
          <w:szCs w:val="18"/>
        </w:rPr>
        <w:t>in</w:t>
      </w:r>
    </w:p>
    <w:p w14:paraId="1AA9A71F" w14:textId="77777777" w:rsidR="00106489" w:rsidRDefault="00106489" w:rsidP="00106489">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106489" w14:paraId="1B1D2CCE" w14:textId="77777777" w:rsidTr="00D009CF">
        <w:tc>
          <w:tcPr>
            <w:tcW w:w="3300" w:type="dxa"/>
            <w:tcMar>
              <w:top w:w="0" w:type="auto"/>
              <w:bottom w:w="0" w:type="auto"/>
            </w:tcMar>
            <w:vAlign w:val="center"/>
          </w:tcPr>
          <w:p w14:paraId="797D0C47" w14:textId="77777777" w:rsidR="00106489" w:rsidRDefault="00106489" w:rsidP="00D009CF">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D4CEC97" w14:textId="77777777" w:rsidR="00106489" w:rsidRDefault="00106489" w:rsidP="00D009CF">
            <w:r>
              <w:rPr>
                <w:rFonts w:ascii="Arial" w:hAnsi="Arial" w:cs="Arial"/>
                <w:color w:val="000000"/>
                <w:position w:val="-2"/>
                <w:sz w:val="18"/>
                <w:szCs w:val="18"/>
              </w:rPr>
              <w:t> </w:t>
            </w:r>
          </w:p>
        </w:tc>
      </w:tr>
      <w:tr w:rsidR="00106489" w14:paraId="69D7024F" w14:textId="77777777" w:rsidTr="00D009CF">
        <w:tc>
          <w:tcPr>
            <w:tcW w:w="3300" w:type="dxa"/>
            <w:tcMar>
              <w:top w:w="0" w:type="auto"/>
              <w:bottom w:w="0" w:type="auto"/>
            </w:tcMar>
            <w:vAlign w:val="center"/>
          </w:tcPr>
          <w:p w14:paraId="494CAD68" w14:textId="77777777" w:rsidR="00106489" w:rsidRDefault="00106489" w:rsidP="00D009CF">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DA54F11" w14:textId="77777777" w:rsidR="00106489" w:rsidRDefault="00106489" w:rsidP="00D009CF">
            <w:r>
              <w:rPr>
                <w:rFonts w:ascii="Arial" w:hAnsi="Arial" w:cs="Arial"/>
                <w:color w:val="000000"/>
                <w:position w:val="-2"/>
                <w:sz w:val="18"/>
                <w:szCs w:val="18"/>
              </w:rPr>
              <w:t> </w:t>
            </w:r>
          </w:p>
        </w:tc>
      </w:tr>
      <w:tr w:rsidR="00106489" w14:paraId="59E4EB63" w14:textId="77777777" w:rsidTr="00D009CF">
        <w:tc>
          <w:tcPr>
            <w:tcW w:w="3300" w:type="dxa"/>
            <w:tcMar>
              <w:top w:w="0" w:type="auto"/>
              <w:bottom w:w="0" w:type="auto"/>
            </w:tcMar>
            <w:vAlign w:val="center"/>
          </w:tcPr>
          <w:p w14:paraId="7880874F" w14:textId="77777777" w:rsidR="00106489" w:rsidRDefault="00106489" w:rsidP="00D009CF">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5D3D024" w14:textId="77777777" w:rsidR="00106489" w:rsidRDefault="00106489" w:rsidP="00D009CF">
            <w:r>
              <w:rPr>
                <w:rFonts w:ascii="Arial" w:hAnsi="Arial" w:cs="Arial"/>
                <w:color w:val="000000"/>
                <w:position w:val="-2"/>
                <w:sz w:val="18"/>
                <w:szCs w:val="18"/>
              </w:rPr>
              <w:t> </w:t>
            </w:r>
          </w:p>
        </w:tc>
      </w:tr>
    </w:tbl>
    <w:p w14:paraId="3E272DF9" w14:textId="77777777" w:rsidR="00106489" w:rsidRDefault="00106489" w:rsidP="00106489">
      <w:pPr>
        <w:spacing w:before="225" w:after="225" w:line="240" w:lineRule="auto"/>
        <w:jc w:val="both"/>
      </w:pPr>
      <w:r>
        <w:rPr>
          <w:rFonts w:ascii="Arial" w:hAnsi="Arial" w:cs="Arial"/>
          <w:color w:val="000000"/>
          <w:sz w:val="18"/>
          <w:szCs w:val="18"/>
        </w:rPr>
        <w:t> </w:t>
      </w:r>
    </w:p>
    <w:p w14:paraId="001B90B6" w14:textId="77777777" w:rsidR="00106489" w:rsidRDefault="00106489" w:rsidP="00106489">
      <w:pPr>
        <w:spacing w:before="225" w:after="225" w:line="240" w:lineRule="auto"/>
        <w:jc w:val="both"/>
      </w:pPr>
      <w:r>
        <w:rPr>
          <w:rFonts w:ascii="Arial" w:hAnsi="Arial" w:cs="Arial"/>
          <w:b/>
          <w:bCs/>
          <w:color w:val="000000"/>
          <w:sz w:val="18"/>
          <w:szCs w:val="18"/>
        </w:rPr>
        <w:t>I. UVODNE DOLOČBE</w:t>
      </w:r>
    </w:p>
    <w:p w14:paraId="3C8B5522" w14:textId="77777777" w:rsidR="00106489" w:rsidRDefault="00106489" w:rsidP="00106489">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106489" w14:paraId="7CDAAA80" w14:textId="77777777" w:rsidTr="00D009CF">
        <w:tc>
          <w:tcPr>
            <w:tcW w:w="0" w:type="auto"/>
            <w:tcMar>
              <w:top w:w="0" w:type="auto"/>
              <w:bottom w:w="0" w:type="auto"/>
            </w:tcMar>
          </w:tcPr>
          <w:p w14:paraId="484DC9FA" w14:textId="77777777" w:rsidR="00106489" w:rsidRDefault="00106489" w:rsidP="00D009CF">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106489" w14:paraId="093885C7" w14:textId="77777777" w:rsidTr="00D009CF">
              <w:tc>
                <w:tcPr>
                  <w:tcW w:w="0" w:type="auto"/>
                  <w:tcMar>
                    <w:top w:w="0" w:type="auto"/>
                    <w:bottom w:w="0" w:type="auto"/>
                  </w:tcMar>
                </w:tcPr>
                <w:p w14:paraId="6B4A4EC3" w14:textId="4E849FF3" w:rsidR="00106489" w:rsidRDefault="00106489">
                  <w:pPr>
                    <w:numPr>
                      <w:ilvl w:val="0"/>
                      <w:numId w:val="24"/>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 v Dopolnilu k Uradnemu listu EU dne _______ pod številko ________ in</w:t>
                  </w:r>
                </w:p>
                <w:p w14:paraId="1CBC91F8" w14:textId="77777777" w:rsidR="00106489" w:rsidRDefault="00106489">
                  <w:pPr>
                    <w:numPr>
                      <w:ilvl w:val="0"/>
                      <w:numId w:val="24"/>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 ki je bila objavljena na Portalu javnih naročil dne _____ pod številko objave _________,</w:t>
                  </w:r>
                </w:p>
              </w:tc>
            </w:tr>
          </w:tbl>
          <w:p w14:paraId="5870DCFD" w14:textId="77777777" w:rsidR="00106489" w:rsidRDefault="00106489" w:rsidP="00D009CF">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6BCBF379" w14:textId="77777777" w:rsidR="00106489" w:rsidRDefault="00106489" w:rsidP="00106489">
      <w:pPr>
        <w:spacing w:before="225" w:after="225" w:line="240" w:lineRule="auto"/>
        <w:jc w:val="both"/>
      </w:pPr>
      <w:r>
        <w:rPr>
          <w:rFonts w:ascii="Arial" w:hAnsi="Arial" w:cs="Arial"/>
          <w:b/>
          <w:bCs/>
          <w:color w:val="000000"/>
          <w:sz w:val="18"/>
          <w:szCs w:val="18"/>
        </w:rPr>
        <w:t>II. PREDMET POGODBE</w:t>
      </w:r>
    </w:p>
    <w:p w14:paraId="0A485648" w14:textId="77777777" w:rsidR="00106489" w:rsidRDefault="00106489" w:rsidP="00106489">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106489" w14:paraId="477AFC4D" w14:textId="77777777" w:rsidTr="00D009CF">
        <w:tc>
          <w:tcPr>
            <w:tcW w:w="0" w:type="auto"/>
            <w:tcMar>
              <w:top w:w="0" w:type="auto"/>
              <w:bottom w:w="0" w:type="auto"/>
            </w:tcMar>
          </w:tcPr>
          <w:p w14:paraId="1422BC3C" w14:textId="060BF6B1" w:rsidR="00106489" w:rsidRDefault="00106489" w:rsidP="00D009CF">
            <w:pPr>
              <w:spacing w:before="225" w:after="225"/>
              <w:jc w:val="both"/>
              <w:rPr>
                <w:rFonts w:ascii="Arial" w:hAnsi="Arial" w:cs="Arial"/>
                <w:color w:val="000000"/>
                <w:sz w:val="18"/>
                <w:szCs w:val="18"/>
              </w:rPr>
            </w:pPr>
            <w:r>
              <w:rPr>
                <w:rFonts w:ascii="Arial" w:hAnsi="Arial" w:cs="Arial"/>
                <w:color w:val="000000"/>
                <w:sz w:val="18"/>
                <w:szCs w:val="18"/>
              </w:rPr>
              <w:t xml:space="preserve">Predmet pogodbe je obveznost dobavitelja, da bo naročniku za pogodbeno dogovorjeno ceno in v rokih ter pod </w:t>
            </w:r>
            <w:r w:rsidRPr="00D24FAD">
              <w:rPr>
                <w:rFonts w:ascii="Arial" w:hAnsi="Arial" w:cs="Arial"/>
                <w:color w:val="000000"/>
                <w:sz w:val="18"/>
                <w:szCs w:val="18"/>
              </w:rPr>
              <w:t xml:space="preserve">pogoji določenimi s to pogodbo in ponudbo dobavljal posipne materiale za potrebe KPL d.o.o. za leto </w:t>
            </w:r>
            <w:r w:rsidRPr="006C5F99">
              <w:rPr>
                <w:rFonts w:ascii="Arial" w:hAnsi="Arial" w:cs="Arial"/>
                <w:sz w:val="18"/>
                <w:szCs w:val="18"/>
              </w:rPr>
              <w:t>20</w:t>
            </w:r>
            <w:r>
              <w:rPr>
                <w:rFonts w:ascii="Arial" w:hAnsi="Arial" w:cs="Arial"/>
                <w:sz w:val="18"/>
                <w:szCs w:val="18"/>
              </w:rPr>
              <w:t>2</w:t>
            </w:r>
            <w:r w:rsidR="008140AB">
              <w:rPr>
                <w:rFonts w:ascii="Arial" w:hAnsi="Arial" w:cs="Arial"/>
                <w:sz w:val="18"/>
                <w:szCs w:val="18"/>
              </w:rPr>
              <w:t>5</w:t>
            </w:r>
            <w:r w:rsidRPr="006C5F99">
              <w:rPr>
                <w:rFonts w:ascii="Arial" w:hAnsi="Arial" w:cs="Arial"/>
                <w:sz w:val="18"/>
                <w:szCs w:val="18"/>
              </w:rPr>
              <w:t xml:space="preserve"> /</w:t>
            </w:r>
            <w:r>
              <w:rPr>
                <w:rFonts w:ascii="Arial" w:hAnsi="Arial" w:cs="Arial"/>
                <w:sz w:val="18"/>
                <w:szCs w:val="18"/>
              </w:rPr>
              <w:t xml:space="preserve"> </w:t>
            </w:r>
            <w:r w:rsidRPr="006C5F99">
              <w:rPr>
                <w:rFonts w:ascii="Arial" w:hAnsi="Arial" w:cs="Arial"/>
                <w:sz w:val="18"/>
                <w:szCs w:val="18"/>
              </w:rPr>
              <w:t>202</w:t>
            </w:r>
            <w:r w:rsidR="008140AB">
              <w:rPr>
                <w:rFonts w:ascii="Arial" w:hAnsi="Arial" w:cs="Arial"/>
                <w:sz w:val="18"/>
                <w:szCs w:val="18"/>
              </w:rPr>
              <w:t>6</w:t>
            </w:r>
            <w:r>
              <w:rPr>
                <w:rFonts w:ascii="Arial" w:hAnsi="Arial" w:cs="Arial"/>
                <w:sz w:val="18"/>
                <w:szCs w:val="18"/>
              </w:rPr>
              <w:t xml:space="preserve"> oziroma do trenutka, ko bo dopolnjena pogodbena vrednost opredeljena v petem členu te pogodbe</w:t>
            </w:r>
            <w:r w:rsidRPr="00D24FAD">
              <w:rPr>
                <w:rFonts w:ascii="Arial" w:hAnsi="Arial" w:cs="Arial"/>
                <w:color w:val="000000"/>
                <w:sz w:val="18"/>
                <w:szCs w:val="18"/>
              </w:rPr>
              <w:t>.</w:t>
            </w:r>
          </w:p>
          <w:p w14:paraId="139C067E" w14:textId="77777777" w:rsidR="00106489" w:rsidRDefault="00106489" w:rsidP="00D009CF">
            <w:pPr>
              <w:spacing w:before="225" w:after="225"/>
              <w:jc w:val="both"/>
              <w:rPr>
                <w:rFonts w:ascii="Arial" w:hAnsi="Arial" w:cs="Arial"/>
                <w:sz w:val="18"/>
                <w:szCs w:val="18"/>
              </w:rPr>
            </w:pPr>
            <w:r w:rsidRPr="00D24FAD">
              <w:rPr>
                <w:rFonts w:ascii="Arial" w:hAnsi="Arial" w:cs="Arial"/>
                <w:sz w:val="18"/>
                <w:szCs w:val="18"/>
              </w:rPr>
              <w:t>Posipni materiali, ki jih bo naročal naročnik so sledeči:</w:t>
            </w:r>
          </w:p>
          <w:p w14:paraId="63B1C831" w14:textId="77777777" w:rsidR="00106489" w:rsidRDefault="00106489">
            <w:pPr>
              <w:numPr>
                <w:ilvl w:val="0"/>
                <w:numId w:val="29"/>
              </w:numPr>
              <w:jc w:val="both"/>
              <w:rPr>
                <w:rFonts w:ascii="Arial" w:hAnsi="Arial" w:cs="Arial"/>
                <w:color w:val="000000"/>
                <w:sz w:val="18"/>
                <w:szCs w:val="18"/>
              </w:rPr>
            </w:pPr>
            <w:r>
              <w:rPr>
                <w:rFonts w:ascii="Arial" w:hAnsi="Arial" w:cs="Arial"/>
                <w:color w:val="000000"/>
                <w:sz w:val="18"/>
                <w:szCs w:val="18"/>
              </w:rPr>
              <w:t>NATRIJEV KLORID – NaCl – raztreseno stanje, 0 – 4 mm</w:t>
            </w:r>
          </w:p>
          <w:p w14:paraId="3659F763" w14:textId="77777777" w:rsidR="00106489" w:rsidRDefault="00106489">
            <w:pPr>
              <w:numPr>
                <w:ilvl w:val="0"/>
                <w:numId w:val="29"/>
              </w:numPr>
              <w:jc w:val="both"/>
              <w:rPr>
                <w:rFonts w:ascii="Arial" w:hAnsi="Arial" w:cs="Arial"/>
                <w:color w:val="000000"/>
                <w:sz w:val="18"/>
                <w:szCs w:val="18"/>
              </w:rPr>
            </w:pPr>
            <w:r>
              <w:rPr>
                <w:rFonts w:ascii="Arial" w:hAnsi="Arial" w:cs="Arial"/>
                <w:color w:val="000000"/>
                <w:sz w:val="18"/>
                <w:szCs w:val="18"/>
              </w:rPr>
              <w:t>KALCIJEV KLORID – Ca Cl2 – v vrečah po 25 kg, v suhem stanju 94-97% in</w:t>
            </w:r>
          </w:p>
          <w:p w14:paraId="347466E9" w14:textId="77777777" w:rsidR="00106489" w:rsidRDefault="00106489">
            <w:pPr>
              <w:numPr>
                <w:ilvl w:val="0"/>
                <w:numId w:val="29"/>
              </w:numPr>
              <w:jc w:val="both"/>
              <w:rPr>
                <w:rFonts w:ascii="Arial" w:hAnsi="Arial" w:cs="Arial"/>
                <w:color w:val="000000"/>
                <w:sz w:val="18"/>
                <w:szCs w:val="18"/>
              </w:rPr>
            </w:pPr>
            <w:r w:rsidRPr="00D24FAD">
              <w:rPr>
                <w:rFonts w:ascii="Arial" w:hAnsi="Arial" w:cs="Arial"/>
                <w:color w:val="000000"/>
                <w:sz w:val="18"/>
                <w:szCs w:val="18"/>
              </w:rPr>
              <w:t>RAZTOPINO KALCIJEVEGA KLORIDA – 24%</w:t>
            </w:r>
            <w:r>
              <w:rPr>
                <w:rFonts w:ascii="Arial" w:hAnsi="Arial" w:cs="Arial"/>
                <w:color w:val="000000"/>
                <w:sz w:val="18"/>
                <w:szCs w:val="18"/>
              </w:rPr>
              <w:t>.</w:t>
            </w:r>
          </w:p>
          <w:p w14:paraId="709CB93B" w14:textId="77777777" w:rsidR="00106489" w:rsidRPr="00D24FAD" w:rsidRDefault="00106489" w:rsidP="00D009CF">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Naročnik in dobavitelj se izrecno dogovorita, da bo naročnik v času trajanja te pogodbe od dobavitelja nabavljal le tiste vrste in količine predmetnega blaga, ki jih bo dejansko potreboval v tem obdobju. </w:t>
            </w:r>
          </w:p>
        </w:tc>
      </w:tr>
    </w:tbl>
    <w:p w14:paraId="542DF727" w14:textId="77777777" w:rsidR="00106489" w:rsidRDefault="00106489" w:rsidP="00106489">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106489" w14:paraId="5CD231E6" w14:textId="77777777" w:rsidTr="00D009CF">
        <w:tc>
          <w:tcPr>
            <w:tcW w:w="0" w:type="auto"/>
            <w:tcMar>
              <w:top w:w="0" w:type="auto"/>
              <w:bottom w:w="0" w:type="auto"/>
            </w:tcMar>
          </w:tcPr>
          <w:p w14:paraId="026F8391" w14:textId="77777777" w:rsidR="00106489" w:rsidRDefault="00106489" w:rsidP="00D009CF">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746"/>
            </w:tblGrid>
            <w:tr w:rsidR="00106489" w14:paraId="40E450AA" w14:textId="77777777" w:rsidTr="00D009CF">
              <w:tc>
                <w:tcPr>
                  <w:tcW w:w="0" w:type="auto"/>
                  <w:tcMar>
                    <w:top w:w="0" w:type="auto"/>
                    <w:bottom w:w="0" w:type="auto"/>
                  </w:tcMar>
                </w:tcPr>
                <w:p w14:paraId="0B16F07A" w14:textId="77777777" w:rsidR="00106489" w:rsidRDefault="00106489">
                  <w:pPr>
                    <w:numPr>
                      <w:ilvl w:val="0"/>
                      <w:numId w:val="25"/>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0A141E8A" w14:textId="77777777" w:rsidR="00106489" w:rsidRDefault="00106489">
                  <w:pPr>
                    <w:numPr>
                      <w:ilvl w:val="0"/>
                      <w:numId w:val="25"/>
                    </w:numPr>
                    <w:jc w:val="both"/>
                    <w:rPr>
                      <w:rFonts w:ascii="Arial" w:hAnsi="Arial" w:cs="Arial"/>
                      <w:color w:val="000000"/>
                      <w:sz w:val="18"/>
                      <w:szCs w:val="18"/>
                    </w:rPr>
                  </w:pPr>
                  <w:r>
                    <w:rPr>
                      <w:rFonts w:ascii="Arial" w:hAnsi="Arial" w:cs="Arial"/>
                      <w:color w:val="000000"/>
                      <w:sz w:val="18"/>
                      <w:szCs w:val="18"/>
                    </w:rPr>
                    <w:t>Razpisno dokumentacijo naročnika, ki je bila objavljena na Portalu javnih naročil dne _______ pod oznako _______.</w:t>
                  </w:r>
                </w:p>
              </w:tc>
            </w:tr>
          </w:tbl>
          <w:p w14:paraId="11F771B7" w14:textId="77777777" w:rsidR="00106489" w:rsidRDefault="00106489" w:rsidP="00D009CF">
            <w:pPr>
              <w:spacing w:before="225" w:after="225"/>
              <w:jc w:val="both"/>
            </w:pPr>
            <w:r>
              <w:rPr>
                <w:rFonts w:ascii="Arial" w:hAnsi="Arial" w:cs="Arial"/>
                <w:color w:val="000000"/>
                <w:sz w:val="18"/>
                <w:szCs w:val="18"/>
              </w:rPr>
              <w:t>Predmetni dokumenti so priloga in sestavni del te pogodbe.</w:t>
            </w:r>
          </w:p>
        </w:tc>
      </w:tr>
    </w:tbl>
    <w:p w14:paraId="06D13C25" w14:textId="77777777" w:rsidR="00106489" w:rsidRDefault="00106489" w:rsidP="00106489">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106489" w14:paraId="12D6BFA6" w14:textId="77777777" w:rsidTr="00D009CF">
        <w:tc>
          <w:tcPr>
            <w:tcW w:w="0" w:type="auto"/>
            <w:tcMar>
              <w:top w:w="0" w:type="auto"/>
              <w:bottom w:w="0" w:type="auto"/>
            </w:tcMar>
          </w:tcPr>
          <w:p w14:paraId="23FD0706" w14:textId="77777777" w:rsidR="00106489" w:rsidRDefault="00106489" w:rsidP="00D009CF">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3D0331C5" w14:textId="77777777" w:rsidR="00106489" w:rsidRDefault="00106489" w:rsidP="00D009CF">
            <w:pPr>
              <w:spacing w:before="225" w:after="225"/>
              <w:jc w:val="both"/>
            </w:pPr>
            <w:r>
              <w:rPr>
                <w:rFonts w:ascii="Arial" w:hAnsi="Arial" w:cs="Arial"/>
                <w:color w:val="000000"/>
                <w:sz w:val="18"/>
                <w:szCs w:val="18"/>
              </w:rPr>
              <w:t>Za dodatna nabave ali nadomestne nabave, ki bi se izkazale za potrebne šele po sklenitvi te pogodbe, lahko naročnik odda naročilo dobavitelju osnovnega naročila ob upoštevanju določb zakona, ki ureja javno naročanje.</w:t>
            </w:r>
          </w:p>
          <w:p w14:paraId="3E991C12" w14:textId="77777777" w:rsidR="00106489" w:rsidRDefault="00106489" w:rsidP="00D009CF">
            <w:pPr>
              <w:spacing w:before="225" w:after="225"/>
              <w:jc w:val="both"/>
            </w:pPr>
            <w:r>
              <w:rPr>
                <w:rFonts w:ascii="Arial" w:hAnsi="Arial" w:cs="Arial"/>
                <w:color w:val="000000"/>
                <w:sz w:val="18"/>
                <w:szCs w:val="18"/>
              </w:rPr>
              <w:t>Z dobaviteljem se v tem primeru sklene dodatek k osnovni pogodbi ali nova pogodba.</w:t>
            </w:r>
          </w:p>
        </w:tc>
      </w:tr>
    </w:tbl>
    <w:p w14:paraId="64980D6D" w14:textId="77777777" w:rsidR="00106489" w:rsidRDefault="00106489" w:rsidP="00106489">
      <w:pPr>
        <w:spacing w:before="225" w:after="225" w:line="240" w:lineRule="auto"/>
        <w:jc w:val="both"/>
      </w:pPr>
      <w:r>
        <w:rPr>
          <w:rFonts w:ascii="Arial" w:hAnsi="Arial" w:cs="Arial"/>
          <w:b/>
          <w:bCs/>
          <w:color w:val="000000"/>
          <w:sz w:val="18"/>
          <w:szCs w:val="18"/>
        </w:rPr>
        <w:t>III. POGODBENA CENA</w:t>
      </w:r>
    </w:p>
    <w:p w14:paraId="3848012A" w14:textId="77777777" w:rsidR="00106489" w:rsidRDefault="00106489" w:rsidP="00106489">
      <w:pPr>
        <w:spacing w:after="0" w:line="240" w:lineRule="auto"/>
        <w:jc w:val="center"/>
        <w:rPr>
          <w:rFonts w:ascii="Arial" w:hAnsi="Arial" w:cs="Arial"/>
          <w:b/>
          <w:bCs/>
          <w:color w:val="000000"/>
          <w:sz w:val="18"/>
          <w:szCs w:val="18"/>
        </w:rPr>
      </w:pPr>
    </w:p>
    <w:p w14:paraId="3D6177AF" w14:textId="77777777" w:rsidR="00106489" w:rsidRDefault="00106489" w:rsidP="00106489">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106489" w14:paraId="56027AA9" w14:textId="77777777" w:rsidTr="00D009CF">
        <w:tc>
          <w:tcPr>
            <w:tcW w:w="0" w:type="auto"/>
            <w:tcMar>
              <w:top w:w="0" w:type="auto"/>
              <w:bottom w:w="0" w:type="auto"/>
            </w:tcMar>
          </w:tcPr>
          <w:p w14:paraId="5F393CBB" w14:textId="60384014" w:rsidR="00106489" w:rsidRDefault="00345275" w:rsidP="00D009CF">
            <w:pPr>
              <w:spacing w:before="225" w:after="225"/>
              <w:jc w:val="both"/>
            </w:pPr>
            <w:r>
              <w:rPr>
                <w:rFonts w:ascii="Arial" w:hAnsi="Arial" w:cs="Arial"/>
                <w:color w:val="000000"/>
                <w:sz w:val="18"/>
                <w:szCs w:val="18"/>
              </w:rPr>
              <w:t>Pogodbena</w:t>
            </w:r>
            <w:r w:rsidR="00106489">
              <w:rPr>
                <w:rFonts w:ascii="Arial" w:hAnsi="Arial" w:cs="Arial"/>
                <w:color w:val="000000"/>
                <w:sz w:val="18"/>
                <w:szCs w:val="18"/>
              </w:rPr>
              <w:t xml:space="preserve"> vrednost </w:t>
            </w:r>
            <w:r>
              <w:rPr>
                <w:rFonts w:ascii="Arial" w:hAnsi="Arial" w:cs="Arial"/>
                <w:color w:val="000000"/>
                <w:sz w:val="18"/>
                <w:szCs w:val="18"/>
              </w:rPr>
              <w:t xml:space="preserve">blaga </w:t>
            </w:r>
            <w:r w:rsidR="00106489">
              <w:rPr>
                <w:rFonts w:ascii="Arial" w:hAnsi="Arial" w:cs="Arial"/>
                <w:color w:val="000000"/>
                <w:sz w:val="18"/>
                <w:szCs w:val="18"/>
              </w:rPr>
              <w:t>je dogovorjena na osnovi ponudbe dobavitelja in znaša za čas trajanja pogodbe:</w:t>
            </w:r>
          </w:p>
          <w:p w14:paraId="31DBA8B4" w14:textId="77777777" w:rsidR="00106489" w:rsidRDefault="00106489" w:rsidP="00D009CF">
            <w:pPr>
              <w:spacing w:before="225" w:after="225"/>
              <w:jc w:val="both"/>
            </w:pPr>
            <w:r>
              <w:rPr>
                <w:rFonts w:ascii="Arial" w:hAnsi="Arial" w:cs="Arial"/>
                <w:color w:val="000000"/>
                <w:sz w:val="18"/>
                <w:szCs w:val="18"/>
              </w:rPr>
              <w:t>Vrednost za frakcijo 1: NATRIJEV KLORID – NaCl – raztreseno stanje, 0 – 4 mm na tono brez davka na dodano vrednost (DDV): ____________ EUR</w:t>
            </w:r>
          </w:p>
          <w:p w14:paraId="52E3C1E7" w14:textId="77777777" w:rsidR="00106489" w:rsidRDefault="00106489" w:rsidP="00D009CF">
            <w:pPr>
              <w:spacing w:before="225" w:after="225"/>
              <w:jc w:val="both"/>
            </w:pPr>
            <w:r>
              <w:rPr>
                <w:rFonts w:ascii="Arial" w:hAnsi="Arial" w:cs="Arial"/>
                <w:color w:val="000000"/>
                <w:sz w:val="18"/>
                <w:szCs w:val="18"/>
              </w:rPr>
              <w:t>Davek na dodano vrednost (DDV): __________________ EUR</w:t>
            </w:r>
          </w:p>
          <w:p w14:paraId="0692A3D2" w14:textId="77777777" w:rsidR="00106489" w:rsidRDefault="00106489" w:rsidP="00D009CF">
            <w:pPr>
              <w:spacing w:before="225" w:after="225"/>
              <w:jc w:val="both"/>
            </w:pPr>
            <w:r>
              <w:rPr>
                <w:rFonts w:ascii="Arial" w:hAnsi="Arial" w:cs="Arial"/>
                <w:color w:val="000000"/>
                <w:sz w:val="18"/>
                <w:szCs w:val="18"/>
              </w:rPr>
              <w:t>Vrednost za frakcijo 1: NATRIJEV KLORID – NaCl – raztreseno stanje, 0 – 4 mm na tono vključno z davkom na dodano vrednost (DDV): _________________ EUR</w:t>
            </w:r>
          </w:p>
          <w:p w14:paraId="42A36E27" w14:textId="77777777" w:rsidR="00106489" w:rsidRDefault="00106489" w:rsidP="00D009CF">
            <w:pPr>
              <w:spacing w:before="225" w:after="225"/>
              <w:jc w:val="both"/>
            </w:pPr>
            <w:r>
              <w:rPr>
                <w:rFonts w:ascii="Arial" w:hAnsi="Arial" w:cs="Arial"/>
                <w:color w:val="000000"/>
                <w:sz w:val="18"/>
                <w:szCs w:val="18"/>
              </w:rPr>
              <w:t>Vrednost za frakcijo 2: KALCIJEV KLORID – CaCl2 – v vrečah po 25 kg, v suhem stanju, 94-97% na tono brez davka na dodano vrednost (DDV): ____________ EUR</w:t>
            </w:r>
          </w:p>
          <w:p w14:paraId="12C5B738" w14:textId="77777777" w:rsidR="00106489" w:rsidRDefault="00106489" w:rsidP="00D009CF">
            <w:pPr>
              <w:spacing w:before="225" w:after="225"/>
              <w:jc w:val="both"/>
            </w:pPr>
            <w:r>
              <w:rPr>
                <w:rFonts w:ascii="Arial" w:hAnsi="Arial" w:cs="Arial"/>
                <w:color w:val="000000"/>
                <w:sz w:val="18"/>
                <w:szCs w:val="18"/>
              </w:rPr>
              <w:t>Davek na dodano vrednost (DDV): __________________ EUR</w:t>
            </w:r>
          </w:p>
          <w:p w14:paraId="4612AC25" w14:textId="77777777" w:rsidR="00106489" w:rsidRDefault="00106489" w:rsidP="00D009CF">
            <w:pPr>
              <w:spacing w:before="225" w:after="225"/>
              <w:jc w:val="both"/>
            </w:pPr>
            <w:r>
              <w:rPr>
                <w:rFonts w:ascii="Arial" w:hAnsi="Arial" w:cs="Arial"/>
                <w:color w:val="000000"/>
                <w:sz w:val="18"/>
                <w:szCs w:val="18"/>
              </w:rPr>
              <w:t>Vrednost za frakcijo 2: KALCIJEV KLORID – CaCl2 – v vrečah po 25 kg, v suhem stanju, 94-97% na tono vključno z davkom na dodano vrednost (DDV): _________________ EUR</w:t>
            </w:r>
          </w:p>
          <w:p w14:paraId="5562E83F" w14:textId="77777777" w:rsidR="00106489" w:rsidRDefault="00106489" w:rsidP="00D009CF">
            <w:pPr>
              <w:spacing w:before="225" w:after="225"/>
              <w:jc w:val="both"/>
            </w:pPr>
            <w:r>
              <w:rPr>
                <w:rFonts w:ascii="Arial" w:hAnsi="Arial" w:cs="Arial"/>
                <w:color w:val="000000"/>
                <w:sz w:val="18"/>
                <w:szCs w:val="18"/>
              </w:rPr>
              <w:t>Vrednost za frakcijo 3: Raztopina kalcijevega klorida – 24% na tono brez davka na dodano vrednost (DDV): ____________ EUR</w:t>
            </w:r>
          </w:p>
          <w:p w14:paraId="4E74ACCD" w14:textId="77777777" w:rsidR="00106489" w:rsidRDefault="00106489" w:rsidP="00D009CF">
            <w:pPr>
              <w:spacing w:before="225" w:after="225"/>
              <w:jc w:val="both"/>
            </w:pPr>
            <w:r>
              <w:rPr>
                <w:rFonts w:ascii="Arial" w:hAnsi="Arial" w:cs="Arial"/>
                <w:color w:val="000000"/>
                <w:sz w:val="18"/>
                <w:szCs w:val="18"/>
              </w:rPr>
              <w:t>Davek na dodano vrednost (DDV): __________________ EUR</w:t>
            </w:r>
          </w:p>
          <w:p w14:paraId="6D160E3C" w14:textId="77777777" w:rsidR="00106489" w:rsidRDefault="00106489" w:rsidP="00D009CF">
            <w:pPr>
              <w:spacing w:before="225" w:after="225"/>
              <w:jc w:val="both"/>
            </w:pPr>
            <w:r>
              <w:rPr>
                <w:rFonts w:ascii="Arial" w:hAnsi="Arial" w:cs="Arial"/>
                <w:color w:val="000000"/>
                <w:sz w:val="18"/>
                <w:szCs w:val="18"/>
              </w:rPr>
              <w:t>Vrednost za frakcijo 3: Raztopina kalcijevega klorida – 24% na tono vključno z davkom na dodano vrednost (DDV): _________________ EUR</w:t>
            </w:r>
          </w:p>
          <w:p w14:paraId="022D04DE" w14:textId="77777777" w:rsidR="00106489" w:rsidRDefault="00106489" w:rsidP="00D009CF">
            <w:pPr>
              <w:spacing w:before="225" w:after="225"/>
              <w:jc w:val="both"/>
            </w:pPr>
            <w:r>
              <w:rPr>
                <w:rFonts w:ascii="Arial" w:hAnsi="Arial" w:cs="Arial"/>
                <w:color w:val="000000"/>
                <w:sz w:val="18"/>
                <w:szCs w:val="18"/>
              </w:rPr>
              <w:t>Dogovorjena vrednost, zajema vse stroške, ki so povezani z dobavo blaga, vključno z materialnimi in drugimi stroški, vsemi davki in morebitnimi drugimi dajatvami. Stranki pogodbe soglašata, da v primeru spremembe zakonodaje, ki vpliva na davke, prispevke in morebitne druge dajatve ali stroške, ne bosta spreminjale dogovorjene vrednosti, niti obsega dobav po tej pogodbi.</w:t>
            </w:r>
          </w:p>
          <w:p w14:paraId="14206FE0" w14:textId="77777777" w:rsidR="00106489" w:rsidRDefault="00106489" w:rsidP="00D009CF">
            <w:pPr>
              <w:spacing w:before="225" w:after="225"/>
              <w:jc w:val="both"/>
            </w:pPr>
            <w:r>
              <w:rPr>
                <w:rFonts w:ascii="Arial" w:hAnsi="Arial" w:cs="Arial"/>
                <w:color w:val="000000"/>
                <w:sz w:val="18"/>
                <w:szCs w:val="18"/>
              </w:rPr>
              <w:lastRenderedPageBreak/>
              <w:t>Dobava zgoraj navedenega blaga se izvaja za obdobje enega leta od sklenitve pogodbe oziroma do višine zagotovljenih sredstev naročnika za izvedbo predmetnega naročila. </w:t>
            </w:r>
          </w:p>
          <w:p w14:paraId="3B7092D5" w14:textId="34B51E0D" w:rsidR="00106489" w:rsidRDefault="00106489" w:rsidP="00D009CF">
            <w:pPr>
              <w:spacing w:before="225" w:after="225"/>
              <w:jc w:val="both"/>
            </w:pPr>
            <w:r>
              <w:rPr>
                <w:rFonts w:ascii="Arial" w:hAnsi="Arial" w:cs="Arial"/>
                <w:color w:val="000000"/>
                <w:sz w:val="18"/>
                <w:szCs w:val="18"/>
              </w:rPr>
              <w:t xml:space="preserve">Za izvedbo predmetnega javnega naročila ima naročnik zagotovljena sredstva v višini </w:t>
            </w:r>
            <w:r w:rsidR="00345275">
              <w:rPr>
                <w:rFonts w:ascii="Arial" w:hAnsi="Arial" w:cs="Arial"/>
                <w:color w:val="000000"/>
                <w:sz w:val="18"/>
                <w:szCs w:val="18"/>
              </w:rPr>
              <w:t>6</w:t>
            </w:r>
            <w:r w:rsidR="0077500A">
              <w:rPr>
                <w:rFonts w:ascii="Arial" w:hAnsi="Arial" w:cs="Arial"/>
                <w:color w:val="000000"/>
                <w:sz w:val="18"/>
                <w:szCs w:val="18"/>
              </w:rPr>
              <w:t>5</w:t>
            </w:r>
            <w:r w:rsidR="00345275">
              <w:rPr>
                <w:rFonts w:ascii="Arial" w:hAnsi="Arial" w:cs="Arial"/>
                <w:color w:val="000000"/>
                <w:sz w:val="18"/>
                <w:szCs w:val="18"/>
              </w:rPr>
              <w:t>0</w:t>
            </w:r>
            <w:r>
              <w:rPr>
                <w:rFonts w:ascii="Arial" w:hAnsi="Arial" w:cs="Arial"/>
                <w:color w:val="000000"/>
                <w:sz w:val="18"/>
                <w:szCs w:val="18"/>
              </w:rPr>
              <w:t>.000,00 EUR brez DDV.</w:t>
            </w:r>
          </w:p>
          <w:p w14:paraId="68BDD788" w14:textId="3F5D3EEA" w:rsidR="00106489" w:rsidRDefault="00106489" w:rsidP="00D009CF">
            <w:pPr>
              <w:spacing w:before="225" w:after="225"/>
              <w:jc w:val="both"/>
            </w:pPr>
            <w:r>
              <w:rPr>
                <w:rFonts w:ascii="Arial" w:hAnsi="Arial" w:cs="Arial"/>
                <w:color w:val="000000"/>
                <w:sz w:val="18"/>
                <w:szCs w:val="18"/>
              </w:rPr>
              <w:t>Sredstva za izvedbo naročila so zagotovljena</w:t>
            </w:r>
            <w:r w:rsidR="00345275">
              <w:rPr>
                <w:rFonts w:ascii="Arial" w:hAnsi="Arial" w:cs="Arial"/>
                <w:color w:val="000000"/>
                <w:sz w:val="18"/>
                <w:szCs w:val="18"/>
              </w:rPr>
              <w:t xml:space="preserve"> v Finančnem načrtu naročnika.</w:t>
            </w:r>
          </w:p>
        </w:tc>
      </w:tr>
    </w:tbl>
    <w:p w14:paraId="382881B5" w14:textId="77777777" w:rsidR="00106489" w:rsidRDefault="00106489" w:rsidP="00106489">
      <w:pPr>
        <w:spacing w:after="0" w:line="240" w:lineRule="auto"/>
        <w:jc w:val="center"/>
        <w:rPr>
          <w:rFonts w:ascii="Arial" w:hAnsi="Arial" w:cs="Arial"/>
          <w:b/>
          <w:bCs/>
          <w:color w:val="000000"/>
          <w:sz w:val="18"/>
          <w:szCs w:val="18"/>
        </w:rPr>
      </w:pPr>
    </w:p>
    <w:p w14:paraId="0504CE34" w14:textId="77777777" w:rsidR="00106489" w:rsidRDefault="00106489" w:rsidP="00106489">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106489" w14:paraId="5700FA33" w14:textId="77777777" w:rsidTr="00D009CF">
        <w:tc>
          <w:tcPr>
            <w:tcW w:w="0" w:type="auto"/>
            <w:tcMar>
              <w:top w:w="0" w:type="auto"/>
              <w:bottom w:w="0" w:type="auto"/>
            </w:tcMar>
          </w:tcPr>
          <w:p w14:paraId="24676561" w14:textId="77777777" w:rsidR="00106489" w:rsidRDefault="00106489" w:rsidP="00D009CF">
            <w:pPr>
              <w:spacing w:before="225" w:after="225"/>
              <w:jc w:val="both"/>
            </w:pPr>
            <w:r>
              <w:rPr>
                <w:rFonts w:ascii="Arial" w:hAnsi="Arial" w:cs="Arial"/>
                <w:color w:val="000000"/>
                <w:sz w:val="18"/>
                <w:szCs w:val="18"/>
              </w:rPr>
              <w:t>Dogovorjena cena vključuje vse stroške in vse popuste ter je ni mogoče povečati na nobeni osnovi, razen v kolikor bi za to obstajali zakonsko določeni razlogi. Morebitne podražitve do izteka roka sklenitve pogodbe so vključene v dogovorjeno ceno in nanjo ne morejo vplivati.</w:t>
            </w:r>
          </w:p>
          <w:p w14:paraId="2DA8EE77" w14:textId="77777777" w:rsidR="00106489" w:rsidRDefault="00106489" w:rsidP="00D009CF">
            <w:pPr>
              <w:spacing w:before="225" w:after="225"/>
              <w:jc w:val="both"/>
            </w:pPr>
            <w:r>
              <w:rPr>
                <w:rFonts w:ascii="Arial" w:hAnsi="Arial" w:cs="Arial"/>
                <w:color w:val="000000"/>
                <w:sz w:val="18"/>
                <w:szCs w:val="18"/>
              </w:rPr>
              <w:t>V kolikor naročnik računa ne zavrne v roku 8 delovnih dni od prejema, se račun šteje za potrjenega.</w:t>
            </w:r>
          </w:p>
          <w:p w14:paraId="44D115DC" w14:textId="77777777" w:rsidR="00106489" w:rsidRDefault="00106489" w:rsidP="00D009CF">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24406F77" w14:textId="77777777" w:rsidR="00106489" w:rsidRPr="00A25FC5" w:rsidRDefault="00106489" w:rsidP="00D009CF">
            <w:pPr>
              <w:spacing w:before="225" w:after="225"/>
              <w:jc w:val="both"/>
              <w:rPr>
                <w:rFonts w:ascii="Arial" w:hAnsi="Arial" w:cs="Arial"/>
                <w:color w:val="000000"/>
                <w:sz w:val="18"/>
                <w:szCs w:val="18"/>
              </w:rPr>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5B8B6BCA" w14:textId="77777777" w:rsidR="00106489" w:rsidRDefault="00106489" w:rsidP="00106489">
      <w:pPr>
        <w:spacing w:before="225" w:after="225" w:line="240" w:lineRule="auto"/>
        <w:jc w:val="both"/>
      </w:pPr>
      <w:r>
        <w:rPr>
          <w:rFonts w:ascii="Arial" w:hAnsi="Arial" w:cs="Arial"/>
          <w:b/>
          <w:bCs/>
          <w:color w:val="000000"/>
          <w:sz w:val="18"/>
          <w:szCs w:val="18"/>
        </w:rPr>
        <w:t>IV. NAROČANJE BLAGA IN DOBAVNI ROK</w:t>
      </w:r>
    </w:p>
    <w:p w14:paraId="0EB3087E" w14:textId="77777777" w:rsidR="00106489" w:rsidRDefault="00106489" w:rsidP="00106489">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106489" w14:paraId="6F1AA67D" w14:textId="77777777" w:rsidTr="00D009CF">
        <w:tc>
          <w:tcPr>
            <w:tcW w:w="0" w:type="auto"/>
            <w:tcMar>
              <w:top w:w="0" w:type="auto"/>
              <w:bottom w:w="0" w:type="auto"/>
            </w:tcMar>
          </w:tcPr>
          <w:p w14:paraId="055970AA" w14:textId="77777777" w:rsidR="00106489" w:rsidRDefault="00106489" w:rsidP="00D009CF">
            <w:pPr>
              <w:spacing w:before="225" w:after="225"/>
              <w:jc w:val="both"/>
              <w:rPr>
                <w:rFonts w:ascii="Arial" w:hAnsi="Arial" w:cs="Arial"/>
                <w:color w:val="000000"/>
                <w:sz w:val="18"/>
                <w:szCs w:val="18"/>
              </w:rPr>
            </w:pPr>
            <w:r>
              <w:rPr>
                <w:rFonts w:ascii="Arial" w:hAnsi="Arial" w:cs="Arial"/>
                <w:color w:val="000000"/>
                <w:sz w:val="18"/>
                <w:szCs w:val="18"/>
              </w:rPr>
              <w:t>Naročnik bo posamezne vrste blaga, ki jih bo potreboval v  okviru posameznega obdobja, kupoval od dobavitelja. Informacije o potrebnih količinah bodo dobavitelju s strani naročnika posredovane glede na dejanske potrebe.</w:t>
            </w:r>
          </w:p>
          <w:p w14:paraId="5343E7A6" w14:textId="77777777" w:rsidR="00106489" w:rsidRDefault="00106489" w:rsidP="00D009CF">
            <w:pPr>
              <w:spacing w:before="225" w:after="225"/>
              <w:jc w:val="both"/>
            </w:pPr>
            <w:r>
              <w:rPr>
                <w:rFonts w:ascii="Arial" w:hAnsi="Arial" w:cs="Arial"/>
                <w:color w:val="000000"/>
                <w:sz w:val="18"/>
                <w:szCs w:val="18"/>
              </w:rPr>
              <w:t>Naročnik bo v naročilnici opredelil vrste in količine blaga. </w:t>
            </w:r>
          </w:p>
        </w:tc>
      </w:tr>
    </w:tbl>
    <w:p w14:paraId="6C720BC8" w14:textId="77777777" w:rsidR="00106489" w:rsidRDefault="00106489" w:rsidP="00106489">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106489" w14:paraId="682DF7AD" w14:textId="77777777" w:rsidTr="00D009CF">
        <w:tc>
          <w:tcPr>
            <w:tcW w:w="0" w:type="auto"/>
            <w:tcMar>
              <w:top w:w="0" w:type="auto"/>
              <w:bottom w:w="0" w:type="auto"/>
            </w:tcMar>
          </w:tcPr>
          <w:p w14:paraId="6E3AF9F4" w14:textId="77777777" w:rsidR="00106489" w:rsidRDefault="00106489" w:rsidP="00D009CF">
            <w:pPr>
              <w:spacing w:before="225" w:after="225"/>
              <w:jc w:val="both"/>
            </w:pPr>
            <w:r>
              <w:rPr>
                <w:rFonts w:ascii="Arial" w:hAnsi="Arial" w:cs="Arial"/>
                <w:color w:val="000000"/>
                <w:sz w:val="18"/>
                <w:szCs w:val="18"/>
              </w:rPr>
              <w:t>Dobavitelj se zavezuje zagotavljati: </w:t>
            </w:r>
          </w:p>
          <w:tbl>
            <w:tblPr>
              <w:tblStyle w:val="NormalTablePHPDOCX"/>
              <w:tblW w:w="0" w:type="auto"/>
              <w:tblLook w:val="04A0" w:firstRow="1" w:lastRow="0" w:firstColumn="1" w:lastColumn="0" w:noHBand="0" w:noVBand="1"/>
            </w:tblPr>
            <w:tblGrid>
              <w:gridCol w:w="8746"/>
            </w:tblGrid>
            <w:tr w:rsidR="00106489" w14:paraId="455830E8" w14:textId="77777777" w:rsidTr="00D009CF">
              <w:tc>
                <w:tcPr>
                  <w:tcW w:w="0" w:type="auto"/>
                  <w:tcMar>
                    <w:top w:w="0" w:type="auto"/>
                    <w:bottom w:w="0" w:type="auto"/>
                  </w:tcMar>
                </w:tcPr>
                <w:p w14:paraId="6794010C" w14:textId="77777777" w:rsidR="00106489" w:rsidRDefault="00106489">
                  <w:pPr>
                    <w:numPr>
                      <w:ilvl w:val="0"/>
                      <w:numId w:val="30"/>
                    </w:numPr>
                    <w:jc w:val="both"/>
                    <w:rPr>
                      <w:rFonts w:ascii="Arial" w:hAnsi="Arial" w:cs="Arial"/>
                      <w:color w:val="000000"/>
                      <w:sz w:val="18"/>
                      <w:szCs w:val="18"/>
                    </w:rPr>
                  </w:pPr>
                  <w:r>
                    <w:rPr>
                      <w:rFonts w:ascii="Arial" w:hAnsi="Arial" w:cs="Arial"/>
                      <w:color w:val="000000"/>
                      <w:sz w:val="18"/>
                      <w:szCs w:val="18"/>
                    </w:rPr>
                    <w:t>dostavo blaga DDP razloženo v skladišča naročnika;</w:t>
                  </w:r>
                </w:p>
                <w:p w14:paraId="33F9097E" w14:textId="77777777" w:rsidR="00106489" w:rsidRDefault="00106489">
                  <w:pPr>
                    <w:numPr>
                      <w:ilvl w:val="0"/>
                      <w:numId w:val="30"/>
                    </w:numPr>
                    <w:jc w:val="both"/>
                    <w:rPr>
                      <w:rFonts w:ascii="Arial" w:hAnsi="Arial" w:cs="Arial"/>
                      <w:color w:val="000000"/>
                      <w:sz w:val="18"/>
                      <w:szCs w:val="18"/>
                    </w:rPr>
                  </w:pPr>
                  <w:r>
                    <w:rPr>
                      <w:rFonts w:ascii="Arial" w:hAnsi="Arial" w:cs="Arial"/>
                      <w:color w:val="000000"/>
                      <w:sz w:val="18"/>
                      <w:szCs w:val="18"/>
                    </w:rPr>
                    <w:t>dobavni rok največ 24 ur in pri nujnih naročilih največ 12 ur od prejema naročila, na dan in uro, ki ju določi naročnik za posamezno dobavo;</w:t>
                  </w:r>
                </w:p>
                <w:p w14:paraId="73EE0255" w14:textId="77777777" w:rsidR="00106489" w:rsidRDefault="00106489">
                  <w:pPr>
                    <w:numPr>
                      <w:ilvl w:val="0"/>
                      <w:numId w:val="30"/>
                    </w:numPr>
                    <w:jc w:val="both"/>
                    <w:rPr>
                      <w:rFonts w:ascii="Arial" w:hAnsi="Arial" w:cs="Arial"/>
                      <w:color w:val="000000"/>
                      <w:sz w:val="18"/>
                      <w:szCs w:val="18"/>
                    </w:rPr>
                  </w:pPr>
                  <w:r>
                    <w:rPr>
                      <w:rFonts w:ascii="Arial" w:hAnsi="Arial" w:cs="Arial"/>
                      <w:color w:val="000000"/>
                      <w:sz w:val="18"/>
                      <w:szCs w:val="18"/>
                    </w:rPr>
                    <w:t>da bo pri vsakem posameznem naročilu dobavil celotno količino naročenega blaga;</w:t>
                  </w:r>
                </w:p>
                <w:p w14:paraId="0CDC75BC" w14:textId="77777777" w:rsidR="00106489" w:rsidRDefault="00106489">
                  <w:pPr>
                    <w:numPr>
                      <w:ilvl w:val="0"/>
                      <w:numId w:val="30"/>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009D74B5" w14:textId="77777777" w:rsidR="00106489" w:rsidRDefault="00106489">
                  <w:pPr>
                    <w:numPr>
                      <w:ilvl w:val="0"/>
                      <w:numId w:val="30"/>
                    </w:numPr>
                    <w:jc w:val="both"/>
                    <w:rPr>
                      <w:rFonts w:ascii="Arial" w:hAnsi="Arial" w:cs="Arial"/>
                      <w:color w:val="000000"/>
                      <w:sz w:val="18"/>
                      <w:szCs w:val="18"/>
                    </w:rPr>
                  </w:pPr>
                  <w:r>
                    <w:rPr>
                      <w:rFonts w:ascii="Arial" w:hAnsi="Arial" w:cs="Arial"/>
                      <w:color w:val="000000"/>
                      <w:sz w:val="18"/>
                      <w:szCs w:val="18"/>
                    </w:rPr>
                    <w:t>stranka  se zavezuje tudi, da bo v primeru odstopanj od dobavnega roka oz. ob neizdobavi celotnih naročenih količin, naročnika o tem pisno obvestil in mu sporočil dejanski rok dobave za naročeno blago;</w:t>
                  </w:r>
                </w:p>
                <w:p w14:paraId="3392FB34" w14:textId="77777777" w:rsidR="00106489" w:rsidRDefault="00106489">
                  <w:pPr>
                    <w:numPr>
                      <w:ilvl w:val="0"/>
                      <w:numId w:val="30"/>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p w14:paraId="28BBBD41" w14:textId="77777777" w:rsidR="00106489" w:rsidRDefault="00106489">
                  <w:pPr>
                    <w:numPr>
                      <w:ilvl w:val="0"/>
                      <w:numId w:val="30"/>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iz razpisne dokumentacije. </w:t>
                  </w:r>
                </w:p>
              </w:tc>
            </w:tr>
          </w:tbl>
          <w:p w14:paraId="6358FEA5" w14:textId="77777777" w:rsidR="00106489" w:rsidRDefault="00106489" w:rsidP="00D009CF">
            <w:pPr>
              <w:spacing w:before="225" w:after="225"/>
              <w:jc w:val="both"/>
            </w:pPr>
          </w:p>
        </w:tc>
      </w:tr>
    </w:tbl>
    <w:p w14:paraId="46838BBA" w14:textId="77777777" w:rsidR="00106489" w:rsidRDefault="00106489" w:rsidP="00106489">
      <w:pPr>
        <w:spacing w:before="225" w:after="0" w:line="240" w:lineRule="auto"/>
        <w:jc w:val="both"/>
        <w:rPr>
          <w:rFonts w:ascii="Arial" w:hAnsi="Arial" w:cs="Arial"/>
          <w:b/>
          <w:bCs/>
          <w:color w:val="000000"/>
          <w:sz w:val="18"/>
          <w:szCs w:val="18"/>
        </w:rPr>
      </w:pPr>
    </w:p>
    <w:p w14:paraId="3F943D48" w14:textId="77777777" w:rsidR="00106489" w:rsidRDefault="00106489" w:rsidP="00106489">
      <w:pPr>
        <w:spacing w:after="225" w:line="240" w:lineRule="auto"/>
        <w:jc w:val="both"/>
      </w:pPr>
      <w:r>
        <w:rPr>
          <w:rFonts w:ascii="Arial" w:hAnsi="Arial" w:cs="Arial"/>
          <w:b/>
          <w:bCs/>
          <w:color w:val="000000"/>
          <w:sz w:val="18"/>
          <w:szCs w:val="18"/>
        </w:rPr>
        <w:t>V. PREVZEM BLAGA</w:t>
      </w:r>
    </w:p>
    <w:p w14:paraId="34FFBD69" w14:textId="77777777" w:rsidR="00106489" w:rsidRDefault="00106489" w:rsidP="00106489">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106489" w14:paraId="737F4A67" w14:textId="77777777" w:rsidTr="00D009CF">
        <w:tc>
          <w:tcPr>
            <w:tcW w:w="0" w:type="auto"/>
            <w:tcMar>
              <w:top w:w="0" w:type="auto"/>
              <w:bottom w:w="0" w:type="auto"/>
            </w:tcMar>
          </w:tcPr>
          <w:p w14:paraId="52123F35" w14:textId="77777777" w:rsidR="00106489" w:rsidRDefault="00106489" w:rsidP="00D009CF">
            <w:pPr>
              <w:spacing w:before="225" w:after="225"/>
              <w:jc w:val="both"/>
            </w:pPr>
            <w:r>
              <w:rPr>
                <w:rFonts w:ascii="Arial" w:hAnsi="Arial" w:cs="Arial"/>
                <w:color w:val="000000"/>
                <w:sz w:val="18"/>
                <w:szCs w:val="18"/>
              </w:rPr>
              <w:t>Naročnik se obvezuje naročeno blago v celoti prevzeti na podlagi dobavnice. Dobavnica mora biti napisana v slovenskem jeziku. </w:t>
            </w:r>
          </w:p>
          <w:p w14:paraId="210FBAD5" w14:textId="77777777" w:rsidR="00106489" w:rsidRDefault="00106489" w:rsidP="00D009CF">
            <w:pPr>
              <w:spacing w:before="225" w:after="225"/>
              <w:jc w:val="both"/>
            </w:pPr>
            <w:r>
              <w:rPr>
                <w:rFonts w:ascii="Arial" w:hAnsi="Arial" w:cs="Arial"/>
                <w:color w:val="000000"/>
                <w:sz w:val="18"/>
                <w:szCs w:val="18"/>
              </w:rPr>
              <w:lastRenderedPageBreak/>
              <w:t>Količinski prevzem blaga se opravi ob prevzemu, kakovostni pa v uzančnih rokih.</w:t>
            </w:r>
          </w:p>
        </w:tc>
      </w:tr>
    </w:tbl>
    <w:p w14:paraId="75564721" w14:textId="77777777" w:rsidR="00106489" w:rsidRDefault="00106489" w:rsidP="00106489">
      <w:pPr>
        <w:spacing w:before="225" w:after="225" w:line="240" w:lineRule="auto"/>
        <w:jc w:val="both"/>
      </w:pPr>
      <w:r>
        <w:rPr>
          <w:rFonts w:ascii="Arial" w:hAnsi="Arial" w:cs="Arial"/>
          <w:b/>
          <w:bCs/>
          <w:color w:val="000000"/>
          <w:sz w:val="18"/>
          <w:szCs w:val="18"/>
        </w:rPr>
        <w:t>VI. KAKOVOST BLAGA</w:t>
      </w:r>
    </w:p>
    <w:p w14:paraId="09F3A49E" w14:textId="77777777" w:rsidR="00106489" w:rsidRDefault="00106489" w:rsidP="00106489">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106489" w14:paraId="0F6FE98E" w14:textId="77777777" w:rsidTr="00D009CF">
        <w:tc>
          <w:tcPr>
            <w:tcW w:w="0" w:type="auto"/>
            <w:tcMar>
              <w:top w:w="0" w:type="auto"/>
              <w:bottom w:w="0" w:type="auto"/>
            </w:tcMar>
          </w:tcPr>
          <w:p w14:paraId="62FEFCF7" w14:textId="77777777" w:rsidR="00106489" w:rsidRDefault="00106489" w:rsidP="00D009CF">
            <w:pPr>
              <w:spacing w:before="225" w:after="225"/>
              <w:jc w:val="both"/>
            </w:pPr>
            <w:r>
              <w:rPr>
                <w:rFonts w:ascii="Arial" w:hAnsi="Arial" w:cs="Arial"/>
                <w:color w:val="000000"/>
                <w:sz w:val="18"/>
                <w:szCs w:val="18"/>
              </w:rPr>
              <w:t>Kakovost blaga mora ustrezati obstoječim standardom in deklarirani kakovosti na embalaži blaga.</w:t>
            </w:r>
          </w:p>
          <w:p w14:paraId="6B3B7914" w14:textId="77777777" w:rsidR="00106489" w:rsidRDefault="00106489" w:rsidP="00D009CF">
            <w:pPr>
              <w:spacing w:before="225" w:after="225"/>
              <w:jc w:val="both"/>
            </w:pPr>
            <w:r>
              <w:rPr>
                <w:rFonts w:ascii="Arial" w:hAnsi="Arial" w:cs="Arial"/>
                <w:color w:val="000000"/>
                <w:sz w:val="18"/>
                <w:szCs w:val="18"/>
              </w:rPr>
              <w:t>Dobavitelj naročniku jamči:</w:t>
            </w:r>
          </w:p>
          <w:tbl>
            <w:tblPr>
              <w:tblStyle w:val="NormalTablePHPDOCX"/>
              <w:tblW w:w="0" w:type="auto"/>
              <w:tblLook w:val="04A0" w:firstRow="1" w:lastRow="0" w:firstColumn="1" w:lastColumn="0" w:noHBand="0" w:noVBand="1"/>
            </w:tblPr>
            <w:tblGrid>
              <w:gridCol w:w="8746"/>
            </w:tblGrid>
            <w:tr w:rsidR="00106489" w14:paraId="27A92ED9" w14:textId="77777777" w:rsidTr="00D009CF">
              <w:tc>
                <w:tcPr>
                  <w:tcW w:w="0" w:type="auto"/>
                  <w:tcMar>
                    <w:top w:w="0" w:type="auto"/>
                    <w:bottom w:w="0" w:type="auto"/>
                  </w:tcMar>
                </w:tcPr>
                <w:p w14:paraId="63A0DCF0" w14:textId="77777777" w:rsidR="00106489" w:rsidRDefault="00106489">
                  <w:pPr>
                    <w:numPr>
                      <w:ilvl w:val="0"/>
                      <w:numId w:val="31"/>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2D48D9F3" w14:textId="77777777" w:rsidR="00106489" w:rsidRDefault="00106489">
                  <w:pPr>
                    <w:numPr>
                      <w:ilvl w:val="0"/>
                      <w:numId w:val="31"/>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5EDE154B" w14:textId="77777777" w:rsidR="00106489" w:rsidRDefault="00106489">
                  <w:pPr>
                    <w:numPr>
                      <w:ilvl w:val="0"/>
                      <w:numId w:val="31"/>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08E3CC2B" w14:textId="77777777" w:rsidR="00106489" w:rsidRDefault="00106489">
                  <w:pPr>
                    <w:numPr>
                      <w:ilvl w:val="0"/>
                      <w:numId w:val="31"/>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261C5302" w14:textId="77777777" w:rsidR="00106489" w:rsidRDefault="00106489">
                  <w:pPr>
                    <w:numPr>
                      <w:ilvl w:val="0"/>
                      <w:numId w:val="31"/>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tc>
            </w:tr>
          </w:tbl>
          <w:p w14:paraId="2076FA60" w14:textId="77777777" w:rsidR="00106489" w:rsidRDefault="00106489" w:rsidP="00D009CF"/>
        </w:tc>
      </w:tr>
    </w:tbl>
    <w:p w14:paraId="535F944C" w14:textId="77777777" w:rsidR="00106489" w:rsidRDefault="00106489" w:rsidP="00106489">
      <w:pPr>
        <w:spacing w:before="225" w:after="225" w:line="240" w:lineRule="auto"/>
        <w:jc w:val="both"/>
      </w:pPr>
      <w:r>
        <w:rPr>
          <w:rFonts w:ascii="Arial" w:hAnsi="Arial" w:cs="Arial"/>
          <w:b/>
          <w:bCs/>
          <w:color w:val="000000"/>
          <w:sz w:val="18"/>
          <w:szCs w:val="18"/>
        </w:rPr>
        <w:t>VII. PLAČILNI POGOJI</w:t>
      </w:r>
    </w:p>
    <w:p w14:paraId="14C90BCB" w14:textId="77777777" w:rsidR="00106489" w:rsidRDefault="00106489" w:rsidP="00106489">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106489" w14:paraId="7222D8C1" w14:textId="77777777" w:rsidTr="00D009CF">
        <w:tc>
          <w:tcPr>
            <w:tcW w:w="0" w:type="auto"/>
            <w:tcMar>
              <w:top w:w="0" w:type="auto"/>
              <w:bottom w:w="0" w:type="auto"/>
            </w:tcMar>
          </w:tcPr>
          <w:p w14:paraId="7FD61899" w14:textId="77777777" w:rsidR="00106489" w:rsidRDefault="00106489" w:rsidP="00D009CF">
            <w:pPr>
              <w:spacing w:before="225" w:after="225"/>
              <w:jc w:val="both"/>
            </w:pPr>
            <w:r>
              <w:rPr>
                <w:rFonts w:ascii="Arial" w:hAnsi="Arial" w:cs="Arial"/>
                <w:color w:val="000000"/>
                <w:sz w:val="18"/>
                <w:szCs w:val="18"/>
              </w:rPr>
              <w:t>Dobavitelj se zavezuje, da bo račun za opravljene dobave izstavil enkrat mesečno, najkasneje do osmega dne v mesecu za pretekli mesec. </w:t>
            </w:r>
          </w:p>
          <w:p w14:paraId="537AAC14" w14:textId="77777777" w:rsidR="00106489" w:rsidRDefault="00106489" w:rsidP="00D009CF">
            <w:pPr>
              <w:spacing w:before="225" w:after="225"/>
              <w:jc w:val="both"/>
            </w:pPr>
            <w:r>
              <w:rPr>
                <w:rFonts w:ascii="Arial" w:hAnsi="Arial" w:cs="Arial"/>
                <w:color w:val="000000"/>
                <w:sz w:val="18"/>
                <w:szCs w:val="18"/>
              </w:rPr>
              <w:t>Pri izstavitvi računa se mora dobavitelj obvezno sklicevati na številko pogodbe. Pravilno izstavljen račun z ustrezno spremljajočo dokumentacijo (potrjene dobavnice) je osnova za plačilo in roke plačila. </w:t>
            </w:r>
          </w:p>
          <w:p w14:paraId="242856E8" w14:textId="77777777" w:rsidR="00106489" w:rsidRDefault="00106489" w:rsidP="00D009CF">
            <w:pPr>
              <w:spacing w:before="225" w:after="225"/>
              <w:jc w:val="both"/>
            </w:pPr>
            <w:r>
              <w:rPr>
                <w:rFonts w:ascii="Arial" w:hAnsi="Arial" w:cs="Arial"/>
                <w:color w:val="000000"/>
                <w:sz w:val="18"/>
                <w:szCs w:val="18"/>
              </w:rPr>
              <w:t>Računu je potrebno priložiti tudi specifikacijo porabe, ki mora vsebovati naslednje rubrike: lokacijo, količino dobavljenega blaga na posamezno lokacijo, ceno brez DDV, znesek DDV. Iz računa mora biti razvidna tudi skupna (kumulativna) vrednost celotnega dobavljenega blaga v preteklem mesecu z DDV in brez DDV kot tudi seštevek (kumulativa) po vseh že izstavljenih računih.</w:t>
            </w:r>
          </w:p>
          <w:p w14:paraId="3A9ABB61" w14:textId="77777777" w:rsidR="00106489" w:rsidRDefault="00106489" w:rsidP="00D009CF">
            <w:pPr>
              <w:spacing w:before="225" w:after="225"/>
              <w:jc w:val="both"/>
            </w:pPr>
            <w:r>
              <w:rPr>
                <w:rFonts w:ascii="Arial" w:hAnsi="Arial" w:cs="Arial"/>
                <w:color w:val="000000"/>
                <w:sz w:val="18"/>
                <w:szCs w:val="18"/>
              </w:rPr>
              <w:t>Obračun se vrši po dejansko dobavljenih količinah blaga, ki mora ustrezati zahtevani kvaliteti, skladno z določili te pogodbe.</w:t>
            </w:r>
          </w:p>
          <w:p w14:paraId="5D133B73" w14:textId="77777777" w:rsidR="00106489" w:rsidRDefault="00106489" w:rsidP="00D009CF">
            <w:pPr>
              <w:spacing w:before="225" w:after="225"/>
              <w:jc w:val="both"/>
            </w:pPr>
            <w:r>
              <w:rPr>
                <w:rFonts w:ascii="Arial" w:hAnsi="Arial" w:cs="Arial"/>
                <w:color w:val="000000"/>
                <w:sz w:val="18"/>
                <w:szCs w:val="18"/>
              </w:rPr>
              <w:t>Dobavitelj bo dobavljeno blago naročniku zaračunaval v skladu dogovorjenimi cenami. Na vsakem računu mora biti navedena številka pogodbe, ki jo je določil naročnik, in številka odpoklica blaga. Številka pogodbe in številka odpoklica blaga mora biti navedena tudi na vseh drugih dokumentih, ki spremljajo račun.</w:t>
            </w:r>
          </w:p>
          <w:p w14:paraId="45DC81FE" w14:textId="77777777" w:rsidR="00106489" w:rsidRDefault="00106489" w:rsidP="00D009CF">
            <w:pPr>
              <w:spacing w:before="225" w:after="225"/>
              <w:jc w:val="both"/>
            </w:pPr>
            <w:r>
              <w:rPr>
                <w:rFonts w:ascii="Arial" w:hAnsi="Arial" w:cs="Arial"/>
                <w:color w:val="000000"/>
                <w:sz w:val="18"/>
                <w:szCs w:val="18"/>
              </w:rPr>
              <w:t>Če ima dobavitelj podizvajalce, mora svojemu računu obvezno priložiti potrjene račune podizvajalcev oziroma obojestransko žigosano in podpisano (dobavitelj in podizvajalec) potrdilo o njihovem plačilu v kolikor je le-to že bilo izvedeno.</w:t>
            </w:r>
          </w:p>
          <w:p w14:paraId="3773D799" w14:textId="77777777" w:rsidR="00106489" w:rsidRDefault="00106489" w:rsidP="00D009CF">
            <w:pPr>
              <w:spacing w:before="225" w:after="225"/>
              <w:jc w:val="both"/>
            </w:pPr>
            <w:r>
              <w:rPr>
                <w:rFonts w:ascii="Arial" w:hAnsi="Arial" w:cs="Arial"/>
                <w:color w:val="000000"/>
                <w:sz w:val="18"/>
                <w:szCs w:val="18"/>
              </w:rPr>
              <w:t>Rok plačila je 30 dni od prejema pravilno izstavljenega računa za dobave v preteklem mesecu.</w:t>
            </w:r>
          </w:p>
        </w:tc>
      </w:tr>
    </w:tbl>
    <w:p w14:paraId="3DE24B97" w14:textId="77777777" w:rsidR="00106489" w:rsidRDefault="00106489" w:rsidP="00106489">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VIII. PODIZVAJALCI</w:t>
      </w:r>
    </w:p>
    <w:p w14:paraId="2D7AB3DA" w14:textId="77777777" w:rsidR="00106489" w:rsidRPr="00F25820" w:rsidRDefault="00106489" w:rsidP="00106489">
      <w:pPr>
        <w:spacing w:after="0" w:line="240" w:lineRule="auto"/>
        <w:jc w:val="center"/>
      </w:pPr>
      <w:r>
        <w:rPr>
          <w:rFonts w:ascii="Arial" w:hAnsi="Arial" w:cs="Arial"/>
          <w:b/>
          <w:bCs/>
          <w:color w:val="000000"/>
          <w:sz w:val="18"/>
          <w:szCs w:val="18"/>
        </w:rPr>
        <w:t>12. člen</w:t>
      </w:r>
    </w:p>
    <w:p w14:paraId="57527D6C" w14:textId="77777777" w:rsidR="00106489" w:rsidRDefault="00106489" w:rsidP="00106489">
      <w:pPr>
        <w:spacing w:before="225" w:after="225"/>
        <w:jc w:val="both"/>
      </w:pPr>
      <w:r>
        <w:rPr>
          <w:rFonts w:ascii="Arial" w:hAnsi="Arial" w:cs="Arial"/>
          <w:color w:val="000000"/>
          <w:sz w:val="18"/>
          <w:szCs w:val="18"/>
        </w:rPr>
        <w:t>Dobavitelj bo dobave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106489" w14:paraId="5C7AE83C" w14:textId="77777777" w:rsidTr="00D009CF">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2A2802A" w14:textId="77777777" w:rsidR="00106489" w:rsidRDefault="00106489" w:rsidP="00D009CF">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F1B7C42" w14:textId="77777777" w:rsidR="00106489" w:rsidRDefault="00106489" w:rsidP="00D009CF"/>
        </w:tc>
      </w:tr>
      <w:tr w:rsidR="00106489" w14:paraId="48C80957" w14:textId="77777777" w:rsidTr="00D009CF">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2C342A" w14:textId="77777777" w:rsidR="00106489" w:rsidRDefault="00106489" w:rsidP="00D009CF">
            <w:pPr>
              <w:jc w:val="right"/>
            </w:pPr>
            <w:r>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4DA1E74" w14:textId="77777777" w:rsidR="00106489" w:rsidRDefault="00106489" w:rsidP="00D009CF">
            <w:pPr>
              <w:spacing w:before="135" w:after="135"/>
              <w:jc w:val="both"/>
              <w:textAlignment w:val="center"/>
            </w:pPr>
            <w:r>
              <w:rPr>
                <w:rFonts w:ascii="Arial" w:hAnsi="Arial" w:cs="Arial"/>
                <w:color w:val="000000"/>
                <w:position w:val="-2"/>
                <w:sz w:val="18"/>
                <w:szCs w:val="18"/>
              </w:rPr>
              <w:t>Opis dobav, ki jih bo izvedel podizvajalec:</w:t>
            </w:r>
          </w:p>
          <w:p w14:paraId="5ECF10E5" w14:textId="77777777" w:rsidR="00106489" w:rsidRDefault="00106489" w:rsidP="00D009CF">
            <w:pPr>
              <w:spacing w:before="135" w:after="135"/>
              <w:jc w:val="both"/>
              <w:textAlignment w:val="center"/>
            </w:pPr>
            <w:r>
              <w:rPr>
                <w:rFonts w:ascii="Arial" w:hAnsi="Arial" w:cs="Arial"/>
                <w:color w:val="000000"/>
                <w:position w:val="-2"/>
                <w:sz w:val="18"/>
                <w:szCs w:val="18"/>
              </w:rPr>
              <w:lastRenderedPageBreak/>
              <w:t>% končne ponudbe vrednosti, ki jo bo izvedel podizvajalec: ____</w:t>
            </w:r>
          </w:p>
        </w:tc>
      </w:tr>
    </w:tbl>
    <w:p w14:paraId="3D1B3AE1" w14:textId="77777777" w:rsidR="00106489" w:rsidRDefault="00106489" w:rsidP="00106489">
      <w:pPr>
        <w:spacing w:before="225" w:after="225"/>
        <w:jc w:val="both"/>
      </w:pPr>
      <w:r>
        <w:rPr>
          <w:rFonts w:ascii="Arial" w:hAnsi="Arial" w:cs="Arial"/>
          <w:i/>
          <w:iCs/>
          <w:color w:val="000000"/>
          <w:sz w:val="18"/>
          <w:szCs w:val="18"/>
        </w:rPr>
        <w:t>Opomba:</w:t>
      </w:r>
    </w:p>
    <w:p w14:paraId="58AE8F45" w14:textId="77777777" w:rsidR="00106489" w:rsidRDefault="00106489" w:rsidP="00106489">
      <w:pPr>
        <w:spacing w:before="225" w:after="225" w:line="240" w:lineRule="auto"/>
        <w:jc w:val="both"/>
      </w:pPr>
      <w:r>
        <w:rPr>
          <w:rFonts w:ascii="Arial" w:hAnsi="Arial" w:cs="Arial"/>
          <w:i/>
          <w:iCs/>
          <w:color w:val="000000"/>
          <w:sz w:val="18"/>
          <w:szCs w:val="18"/>
        </w:rPr>
        <w:t>V KOLIKOR PONUDNIK NE NASTOPA S PODIZVAJALCI SE RAZDELEK IZBRIŠE</w:t>
      </w:r>
    </w:p>
    <w:p w14:paraId="3BBB397C" w14:textId="77777777" w:rsidR="00106489" w:rsidRDefault="00106489" w:rsidP="00106489">
      <w:pPr>
        <w:spacing w:after="0" w:line="240" w:lineRule="auto"/>
        <w:jc w:val="center"/>
        <w:rPr>
          <w:rFonts w:ascii="Arial" w:hAnsi="Arial" w:cs="Arial"/>
          <w:b/>
          <w:bCs/>
          <w:color w:val="000000"/>
          <w:sz w:val="18"/>
          <w:szCs w:val="18"/>
        </w:rPr>
      </w:pPr>
      <w:r>
        <w:rPr>
          <w:rFonts w:ascii="Arial" w:hAnsi="Arial" w:cs="Arial"/>
          <w:b/>
          <w:bCs/>
          <w:color w:val="000000"/>
          <w:sz w:val="18"/>
          <w:szCs w:val="18"/>
        </w:rPr>
        <w:t>13. člen</w:t>
      </w:r>
    </w:p>
    <w:p w14:paraId="189927B6" w14:textId="77777777" w:rsidR="00106489" w:rsidRDefault="00106489" w:rsidP="00106489">
      <w:pPr>
        <w:spacing w:after="0" w:line="240" w:lineRule="auto"/>
        <w:rPr>
          <w:rFonts w:ascii="Arial" w:hAnsi="Arial" w:cs="Arial"/>
          <w:b/>
          <w:bCs/>
          <w:color w:val="000000"/>
          <w:sz w:val="18"/>
          <w:szCs w:val="18"/>
        </w:rPr>
      </w:pPr>
    </w:p>
    <w:p w14:paraId="4695268A" w14:textId="77777777" w:rsidR="00106489" w:rsidRDefault="00106489" w:rsidP="00106489">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62F46987" w14:textId="77777777" w:rsidR="00106489" w:rsidRDefault="00106489" w:rsidP="00106489">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9070"/>
      </w:tblGrid>
      <w:tr w:rsidR="00106489" w14:paraId="0E01414B" w14:textId="77777777" w:rsidTr="00D009CF">
        <w:tc>
          <w:tcPr>
            <w:tcW w:w="0" w:type="auto"/>
            <w:tcMar>
              <w:top w:w="0" w:type="auto"/>
              <w:bottom w:w="0" w:type="auto"/>
            </w:tcMar>
          </w:tcPr>
          <w:p w14:paraId="55814160" w14:textId="77777777" w:rsidR="00106489" w:rsidRDefault="00106489">
            <w:pPr>
              <w:numPr>
                <w:ilvl w:val="0"/>
                <w:numId w:val="32"/>
              </w:numPr>
              <w:jc w:val="both"/>
              <w:rPr>
                <w:rFonts w:ascii="Arial" w:hAnsi="Arial" w:cs="Arial"/>
                <w:color w:val="000000"/>
                <w:sz w:val="18"/>
                <w:szCs w:val="18"/>
              </w:rPr>
            </w:pPr>
            <w:r>
              <w:rPr>
                <w:rFonts w:ascii="Arial" w:hAnsi="Arial" w:cs="Arial"/>
                <w:color w:val="000000"/>
                <w:sz w:val="18"/>
                <w:szCs w:val="18"/>
              </w:rPr>
              <w:t>dobavitelj s podpisom te pogodbe pooblašča naročnika, da na podlagi potrjenega računa oziroma situacije s strani glavnega izvajalca neposredno plačuje podizvajalcu,</w:t>
            </w:r>
          </w:p>
          <w:p w14:paraId="5AB5D7D7" w14:textId="77777777" w:rsidR="00106489" w:rsidRDefault="00106489">
            <w:pPr>
              <w:numPr>
                <w:ilvl w:val="0"/>
                <w:numId w:val="32"/>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0D263664" w14:textId="77777777" w:rsidR="00106489" w:rsidRDefault="00106489">
            <w:pPr>
              <w:numPr>
                <w:ilvl w:val="0"/>
                <w:numId w:val="32"/>
              </w:numPr>
              <w:jc w:val="both"/>
              <w:rPr>
                <w:rFonts w:ascii="Arial" w:hAnsi="Arial" w:cs="Arial"/>
                <w:color w:val="000000"/>
                <w:sz w:val="18"/>
                <w:szCs w:val="18"/>
              </w:rPr>
            </w:pPr>
            <w:r>
              <w:rPr>
                <w:rFonts w:ascii="Arial" w:hAnsi="Arial" w:cs="Arial"/>
                <w:color w:val="000000"/>
                <w:sz w:val="18"/>
                <w:szCs w:val="18"/>
              </w:rPr>
              <w:t>dobavitelj svojemu računu ali situaciji priložiti račun ali situacijo podizvajalca, ki ga je predhodno potrdil.</w:t>
            </w:r>
          </w:p>
        </w:tc>
      </w:tr>
    </w:tbl>
    <w:p w14:paraId="61329F1A" w14:textId="77777777" w:rsidR="00106489" w:rsidRDefault="00106489" w:rsidP="00106489">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6E0EA5DF" w14:textId="77777777" w:rsidR="00106489" w:rsidRDefault="00106489" w:rsidP="00106489">
      <w:pPr>
        <w:spacing w:before="225" w:after="225"/>
        <w:jc w:val="both"/>
      </w:pPr>
      <w:r>
        <w:rPr>
          <w:rFonts w:ascii="Arial" w:hAnsi="Arial" w:cs="Arial"/>
          <w:color w:val="000000"/>
          <w:sz w:val="18"/>
          <w:szCs w:val="18"/>
        </w:rPr>
        <w:t>Plačila podizvajalcem se izvedejo v rokih in na enak način kot velja za plačila izvajalcu.</w:t>
      </w:r>
    </w:p>
    <w:p w14:paraId="42FE5EC3" w14:textId="77777777" w:rsidR="00106489" w:rsidRDefault="00106489" w:rsidP="00106489">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3863755" w14:textId="77777777" w:rsidR="00106489" w:rsidRDefault="00106489" w:rsidP="00106489">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F057F36" w14:textId="77777777" w:rsidR="00106489" w:rsidRDefault="00106489" w:rsidP="00106489">
      <w:pPr>
        <w:spacing w:after="0" w:line="240" w:lineRule="auto"/>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p w14:paraId="50EE1175" w14:textId="77777777" w:rsidR="00106489" w:rsidRDefault="00106489" w:rsidP="00106489">
      <w:pPr>
        <w:spacing w:before="225" w:after="225" w:line="240" w:lineRule="auto"/>
        <w:jc w:val="both"/>
        <w:rPr>
          <w:rFonts w:ascii="Arial" w:hAnsi="Arial" w:cs="Arial"/>
          <w:b/>
          <w:bCs/>
          <w:color w:val="000000"/>
          <w:sz w:val="18"/>
          <w:szCs w:val="18"/>
        </w:rPr>
      </w:pPr>
    </w:p>
    <w:p w14:paraId="5820A359" w14:textId="77777777" w:rsidR="00106489" w:rsidRDefault="00106489" w:rsidP="00106489">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IX. OBVEZNOSTI NAROČNIKA IN DOBAVITELJA</w:t>
      </w:r>
    </w:p>
    <w:p w14:paraId="7727721C" w14:textId="77777777" w:rsidR="00106489" w:rsidRDefault="00106489" w:rsidP="00106489">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14:paraId="3F5181C6" w14:textId="77777777" w:rsidR="00106489" w:rsidRDefault="00106489" w:rsidP="00106489">
      <w:pPr>
        <w:spacing w:before="225" w:after="225"/>
        <w:jc w:val="both"/>
      </w:pPr>
      <w:r>
        <w:rPr>
          <w:rFonts w:ascii="Arial" w:hAnsi="Arial" w:cs="Arial"/>
          <w:color w:val="000000"/>
          <w:sz w:val="18"/>
          <w:szCs w:val="18"/>
        </w:rPr>
        <w:t>Naročnik se obvezuje, da bo:</w:t>
      </w:r>
    </w:p>
    <w:tbl>
      <w:tblPr>
        <w:tblStyle w:val="NormalTablePHPDOCX"/>
        <w:tblW w:w="0" w:type="auto"/>
        <w:tblLook w:val="04A0" w:firstRow="1" w:lastRow="0" w:firstColumn="1" w:lastColumn="0" w:noHBand="0" w:noVBand="1"/>
      </w:tblPr>
      <w:tblGrid>
        <w:gridCol w:w="9070"/>
      </w:tblGrid>
      <w:tr w:rsidR="00106489" w14:paraId="7C8A65AF" w14:textId="77777777" w:rsidTr="00D009CF">
        <w:tc>
          <w:tcPr>
            <w:tcW w:w="0" w:type="auto"/>
            <w:tcMar>
              <w:top w:w="0" w:type="auto"/>
              <w:bottom w:w="0" w:type="auto"/>
            </w:tcMar>
          </w:tcPr>
          <w:p w14:paraId="34EC6E75"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t>redno in pravočasno plačeval izstavljene račune;</w:t>
            </w:r>
          </w:p>
          <w:p w14:paraId="6D565D10"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lastRenderedPageBreak/>
              <w:t>tekoče obveščal dobavitelja o vseh spremembah in spremenjenih okoliščinah, ki so povezane z izvajanjem obveznosti po pogodbi in bi lahko imele vpliv na izvedbo prevzetih obveznosti;</w:t>
            </w:r>
          </w:p>
          <w:p w14:paraId="253D117F"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t>tekoče in redno obveščal dobavitelja o testnih rezultatih odvzetega vzorca blaga pri kontroli;</w:t>
            </w:r>
          </w:p>
          <w:p w14:paraId="32D4F128"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t>preko skrbnika pogodbe, ki je naveden v nadaljevanju te pogodbe, naročal blago (izvedel odpoklic blaga) po elektronski pošti ali telefonu na naslov dobavitelja, ki je naveden v tej pogodbi;</w:t>
            </w:r>
          </w:p>
          <w:p w14:paraId="2E3451F7"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t>preko pooblaščenih oseb prevzemal dobavljeno blago 24 ur dnevno, ki je predmet te pogodbe;</w:t>
            </w:r>
          </w:p>
          <w:p w14:paraId="283940AE"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t>ob prevzemu na prevzemnem mestu preveril količino dostavljenega blaga in opravil pregled dobavljenega blaga; če bo naročnik pri vizualnem pregledu prevzetega blaga ugotovil, da ima prevzeto blago očitno napako (kot na primer: zmes soli in peska, pesek, sprijeto sol, ….) bo dobavitelja nemudoma pisno obvestil o očitni napaki dobavljenega blaga in prevzem blaga zavrnil;</w:t>
            </w:r>
          </w:p>
          <w:p w14:paraId="377325C8"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t>v primeru skrite napake blaga (dobava blaga nižje kvalitete kot je zahtevana, v skladu z določili te pogodbe), dobavitelja nemudoma, najkasneje pa v roku 15 dni, pisno obvestil o skriti napaki prevzetega blaga;</w:t>
            </w:r>
          </w:p>
          <w:p w14:paraId="577D49F0"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t>sodeloval z dobaviteljem z namenom, da bodo obveznosti izvedene pravočasno, v celoti in v skladu z razpisno dokumentacijo.</w:t>
            </w:r>
          </w:p>
        </w:tc>
      </w:tr>
    </w:tbl>
    <w:p w14:paraId="646BE12F" w14:textId="77777777" w:rsidR="00106489" w:rsidRDefault="00106489" w:rsidP="00106489">
      <w:pPr>
        <w:spacing w:before="225" w:after="225"/>
        <w:jc w:val="both"/>
      </w:pPr>
      <w:r>
        <w:rPr>
          <w:rFonts w:ascii="Arial" w:hAnsi="Arial" w:cs="Arial"/>
          <w:color w:val="000000"/>
          <w:sz w:val="18"/>
          <w:szCs w:val="18"/>
        </w:rPr>
        <w:t>Naročnik ima pravico, da naroči manjšo količino blaga, kot je predvideno. Prav tako si naročnik pridržuje pravico, da naroči večje količine od predvidenih v koliko bi bilo to potrebo. Količina, ki je navedena v razpisni dokumentaciji, je okvirna in se prilagaja konkretnim potrebam.</w:t>
      </w:r>
    </w:p>
    <w:p w14:paraId="19AAB699" w14:textId="77777777" w:rsidR="00106489" w:rsidRDefault="00106489" w:rsidP="00106489">
      <w:pPr>
        <w:spacing w:before="225" w:after="225" w:line="240" w:lineRule="auto"/>
        <w:jc w:val="both"/>
      </w:pPr>
      <w:r>
        <w:rPr>
          <w:rFonts w:ascii="Arial" w:hAnsi="Arial" w:cs="Arial"/>
          <w:color w:val="000000"/>
          <w:sz w:val="18"/>
          <w:szCs w:val="18"/>
        </w:rPr>
        <w:t>Naročnik ima pravico, da stalno izvaja kontrolo količine in kvalitete dobavljenega blaga, spremlja in nadzira dobave blaga, ter ima stalen in takojšnji vpogled v dokumentacijo v zvezi z dobavo predmetnega blaga, ki se nahaja pri dobavitelju.</w:t>
      </w:r>
    </w:p>
    <w:p w14:paraId="452BBBFC" w14:textId="77777777" w:rsidR="00106489" w:rsidRDefault="00106489" w:rsidP="00106489">
      <w:pPr>
        <w:spacing w:after="0" w:line="240" w:lineRule="auto"/>
        <w:jc w:val="center"/>
        <w:rPr>
          <w:rFonts w:ascii="Arial" w:hAnsi="Arial" w:cs="Arial"/>
          <w:b/>
          <w:bCs/>
          <w:color w:val="000000"/>
          <w:sz w:val="18"/>
          <w:szCs w:val="18"/>
        </w:rPr>
      </w:pPr>
      <w:r>
        <w:rPr>
          <w:rFonts w:ascii="Arial" w:hAnsi="Arial" w:cs="Arial"/>
          <w:b/>
          <w:bCs/>
          <w:color w:val="000000"/>
          <w:sz w:val="18"/>
          <w:szCs w:val="18"/>
        </w:rPr>
        <w:t>15. člen</w:t>
      </w:r>
    </w:p>
    <w:p w14:paraId="39D7996D" w14:textId="77777777" w:rsidR="00106489" w:rsidRDefault="00106489" w:rsidP="00106489">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9070"/>
      </w:tblGrid>
      <w:tr w:rsidR="00106489" w14:paraId="2B1F8BBB" w14:textId="77777777" w:rsidTr="00D009CF">
        <w:tc>
          <w:tcPr>
            <w:tcW w:w="0" w:type="auto"/>
            <w:tcMar>
              <w:top w:w="0" w:type="auto"/>
              <w:bottom w:w="0" w:type="auto"/>
            </w:tcMar>
          </w:tcPr>
          <w:p w14:paraId="1F25AD23"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tekoče vodil vso dokumentacijo (v pisni ter elektronski obliki) in naročniku kadarkoli omogočiti vpogled v le-to. Dokumentacija mora biti sproti urejena, tako, da je možen takojšnji pregled nad celotno zadevo dejanskega stanja in priprava povzetka ter statističnih podatkov;</w:t>
            </w:r>
          </w:p>
          <w:p w14:paraId="036FD695"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na zahtevo naročnika sproti posredoval naročniku vso zahtevano dokumentacijo. Dokumentacija v elektronski obliki se pošilja po elektronski pošti oziroma na drug način, ki ga določi naročnik;</w:t>
            </w:r>
          </w:p>
          <w:p w14:paraId="7487D4D0"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naročnika sproti in pravočasno obveščati o vsem, kar bi lahko vplivalo na opravljanje dobave blaga, ki je predmet pogodbe,</w:t>
            </w:r>
          </w:p>
          <w:p w14:paraId="19FC22BB"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kot poslovno skrivnost varoval vse podatke, s katerimi se bo seznanil pri izvajanju predmetne pogodbe med katerimi so tudi vsi tehnični podatki, tehnološki postopki in druge strokovne informacije, ves čas trajanja te pogodbe in še 2 (dve) leti po njegovem prenehanju;</w:t>
            </w:r>
          </w:p>
          <w:p w14:paraId="78CD1A73"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pri izvajanju obveznosti upošteval in izpolnjeval veljavno zakonodajo s področja varstva okolja in varnosti ter zdravja pri delu in požarne varnosti ter ostalo dokumentacijo s področja VZD in okolja, ki je relevantna pri izvajanju obveznosti iz te pogodbe;</w:t>
            </w:r>
          </w:p>
          <w:p w14:paraId="6F7CA8A8"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izstavil račun skladno z določili te pogodbe in računu priložil zahtevane dokumente,</w:t>
            </w:r>
          </w:p>
          <w:p w14:paraId="1C5F310A"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ob vsaki dobavi blaga (za vsak transport, to je za vsak kamion prekucnik oziroma cisterno, s katero dostavlja posipne materiale v posamezna skladišča oziroma silose) predložil ustrezno potrjeno dokumentacijo, ki je osnova za prevzem blaga v skladišču. Naročnik si za potrebe evidence, statistike in kontrole pridržuje pravico ob dobavi in ob izstavitvi zbirnega računa od dobavitelja poleg zgoraj naštetih dokumentov zahtevati še druge dokumente v zvezi s predmeto pogodbo (kot npr poročilo testne kontrole vzorca,… ),</w:t>
            </w:r>
          </w:p>
          <w:p w14:paraId="0AE917CA"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dostavil blago po tej pogodbi na lokacije kjer je bil narejen odpoklic dobave blaga, kadarkoli v 24 urah na zahtevo naročnika,</w:t>
            </w:r>
          </w:p>
          <w:p w14:paraId="2B425AFA"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dostavil blago kot dober strokovnjak, ob upoštevanju naročnikovih pogojev in zahtev,</w:t>
            </w:r>
          </w:p>
          <w:p w14:paraId="2BA9044F"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dobavil blago po tej pogodbi gospodarno in ekonomično, v okviru določil te pogodbe in morebitnih dodatnih dogovorov med strankama ter v korist naročnika,</w:t>
            </w:r>
          </w:p>
          <w:p w14:paraId="0E171C39"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izvajal notranjo kontrolo blaga in naročniku predložil rezultate kontrole blaga (poročilo o preiskavi/analizi vzorca blaga) ter predal celotno dokumentacijo, ki se nanaša na rezultate kontrole blaga, </w:t>
            </w:r>
          </w:p>
          <w:p w14:paraId="27A28229"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naročnika pisno obvestil o vsakem odvzemu vzorca za potrebe kontrole vsaj 1 delovni dan pred odvzemom vzorca. Predstavniku naročnika mora omogočiti sodelovanje pri odvzemu vzorca, v nasprotnem primeru ima naročnik pravico zavrniti poročilo notranje kontrole,</w:t>
            </w:r>
          </w:p>
          <w:p w14:paraId="2068355D"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predložil naročniku takoj po sklenitvi pogodbe, najkasneje pa v roku 10 delovnih dni od sklenitve pogodbe, rezultate prve analize blaga (poročilo o preiskavi/analizi vzorca blaga). Poročilo mora izkazovati dejansko stanje blaga, v skladu z zahtevami iz te pogodbe, </w:t>
            </w:r>
          </w:p>
          <w:p w14:paraId="58D3FBCA"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lastRenderedPageBreak/>
              <w:t>dobavo po tej pogodbi opravljati vestno in po pravilih stroke ob upoštevanju določil pogodbe in sestavnih delov te pogodbe veljavnih predpisov, pri čemer mora skrbeti, da bo dobava opravljena ekonomično v okviru določil te pogodbe in morebitnih dodatnih dogovorov med strankama;</w:t>
            </w:r>
          </w:p>
          <w:p w14:paraId="576F4767"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dobavo zagotavljati ves čas trajanja te pogodbe;</w:t>
            </w:r>
          </w:p>
          <w:p w14:paraId="63131E25"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6F786893"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7950C842"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ščitil interese naročnika.</w:t>
            </w:r>
          </w:p>
        </w:tc>
      </w:tr>
    </w:tbl>
    <w:p w14:paraId="7440533B" w14:textId="77777777" w:rsidR="00106489" w:rsidRDefault="00106489" w:rsidP="00106489"/>
    <w:p w14:paraId="62C5F784" w14:textId="77777777" w:rsidR="00106489" w:rsidRDefault="00106489" w:rsidP="00106489">
      <w:pPr>
        <w:spacing w:before="225" w:after="225" w:line="240" w:lineRule="auto"/>
        <w:jc w:val="both"/>
        <w:rPr>
          <w:rFonts w:ascii="Arial" w:hAnsi="Arial" w:cs="Arial"/>
          <w:b/>
          <w:bCs/>
          <w:color w:val="000000"/>
          <w:sz w:val="18"/>
          <w:szCs w:val="18"/>
        </w:rPr>
      </w:pPr>
      <w:r>
        <w:rPr>
          <w:rFonts w:ascii="Arial" w:hAnsi="Arial" w:cs="Arial"/>
          <w:color w:val="000000"/>
          <w:sz w:val="18"/>
          <w:szCs w:val="18"/>
        </w:rPr>
        <w:t>Izrecno se dobavitelj zavezuje, da bo ne glede na morebitne povečane potrebe naročnika, zaradi hujših zimskih razmer od predvidenih ali drugih nepredvidljivih razlogov, vedno zagotavljal zadostne količine posipnih materialov. </w:t>
      </w:r>
    </w:p>
    <w:p w14:paraId="5FB5712C" w14:textId="77777777" w:rsidR="00106489" w:rsidRDefault="00106489" w:rsidP="00106489">
      <w:pPr>
        <w:spacing w:before="225" w:after="225" w:line="240" w:lineRule="auto"/>
        <w:jc w:val="both"/>
        <w:rPr>
          <w:rFonts w:ascii="Arial" w:hAnsi="Arial" w:cs="Arial"/>
          <w:b/>
          <w:bCs/>
          <w:color w:val="000000"/>
          <w:sz w:val="18"/>
          <w:szCs w:val="18"/>
        </w:rPr>
      </w:pPr>
    </w:p>
    <w:p w14:paraId="4EC3863E" w14:textId="77777777" w:rsidR="00106489" w:rsidRDefault="00106489" w:rsidP="00106489">
      <w:pPr>
        <w:spacing w:before="225" w:after="225" w:line="240" w:lineRule="auto"/>
        <w:jc w:val="both"/>
      </w:pPr>
      <w:r>
        <w:rPr>
          <w:rFonts w:ascii="Arial" w:hAnsi="Arial" w:cs="Arial"/>
          <w:b/>
          <w:bCs/>
          <w:color w:val="000000"/>
          <w:sz w:val="18"/>
          <w:szCs w:val="18"/>
        </w:rPr>
        <w:t>X. SKRBNIKI IN POOBLAŠČENE OSEBE POGODBE</w:t>
      </w:r>
    </w:p>
    <w:p w14:paraId="3E01C985" w14:textId="77777777" w:rsidR="00106489" w:rsidRDefault="00106489" w:rsidP="00106489">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5651"/>
      </w:tblGrid>
      <w:tr w:rsidR="00106489" w14:paraId="3209077E" w14:textId="77777777" w:rsidTr="00D009CF">
        <w:tc>
          <w:tcPr>
            <w:tcW w:w="0" w:type="auto"/>
            <w:tcMar>
              <w:top w:w="0" w:type="auto"/>
              <w:bottom w:w="0" w:type="auto"/>
            </w:tcMar>
          </w:tcPr>
          <w:p w14:paraId="659CDAB7" w14:textId="77777777" w:rsidR="00106489" w:rsidRDefault="00106489" w:rsidP="00D009CF">
            <w:pPr>
              <w:spacing w:before="225" w:after="225"/>
              <w:jc w:val="both"/>
            </w:pPr>
            <w:r>
              <w:rPr>
                <w:rFonts w:ascii="Arial" w:hAnsi="Arial" w:cs="Arial"/>
                <w:color w:val="000000"/>
                <w:sz w:val="18"/>
                <w:szCs w:val="18"/>
              </w:rPr>
              <w:t>Skrbnik pogodbe za naročnika je _______________________.</w:t>
            </w:r>
          </w:p>
          <w:p w14:paraId="4D7F91CB" w14:textId="234EB676" w:rsidR="00106489" w:rsidRPr="00F25820" w:rsidRDefault="00106489" w:rsidP="00D009CF">
            <w:pPr>
              <w:spacing w:before="225" w:after="225"/>
              <w:jc w:val="both"/>
              <w:rPr>
                <w:rFonts w:ascii="Arial" w:hAnsi="Arial" w:cs="Arial"/>
                <w:color w:val="000000"/>
                <w:sz w:val="18"/>
                <w:szCs w:val="18"/>
              </w:rPr>
            </w:pPr>
            <w:r>
              <w:rPr>
                <w:rFonts w:ascii="Arial" w:hAnsi="Arial" w:cs="Arial"/>
                <w:color w:val="000000"/>
                <w:sz w:val="18"/>
                <w:szCs w:val="18"/>
              </w:rPr>
              <w:t>Kontaktna oseba s strani dobavitelja</w:t>
            </w:r>
            <w:r w:rsidR="0077500A">
              <w:rPr>
                <w:rFonts w:ascii="Arial" w:hAnsi="Arial" w:cs="Arial"/>
                <w:color w:val="000000"/>
                <w:sz w:val="18"/>
                <w:szCs w:val="18"/>
              </w:rPr>
              <w:t xml:space="preserve"> </w:t>
            </w:r>
            <w:r>
              <w:rPr>
                <w:rFonts w:ascii="Arial" w:hAnsi="Arial" w:cs="Arial"/>
                <w:color w:val="000000"/>
                <w:sz w:val="18"/>
                <w:szCs w:val="18"/>
              </w:rPr>
              <w:t>je_______________________.</w:t>
            </w:r>
          </w:p>
        </w:tc>
      </w:tr>
    </w:tbl>
    <w:p w14:paraId="1F713216" w14:textId="77777777" w:rsidR="00106489" w:rsidRDefault="00106489" w:rsidP="00106489">
      <w:pPr>
        <w:spacing w:before="225" w:after="225" w:line="240" w:lineRule="auto"/>
        <w:jc w:val="both"/>
      </w:pPr>
      <w:r>
        <w:rPr>
          <w:rFonts w:ascii="Arial" w:hAnsi="Arial" w:cs="Arial"/>
          <w:b/>
          <w:bCs/>
          <w:color w:val="000000"/>
          <w:sz w:val="18"/>
          <w:szCs w:val="18"/>
        </w:rPr>
        <w:t>XI. POGODBENA KAZEN</w:t>
      </w:r>
    </w:p>
    <w:p w14:paraId="549B2A24" w14:textId="77777777" w:rsidR="00106489" w:rsidRDefault="00106489" w:rsidP="00106489">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106489" w14:paraId="04D51E34" w14:textId="77777777" w:rsidTr="00D009CF">
        <w:tc>
          <w:tcPr>
            <w:tcW w:w="0" w:type="auto"/>
            <w:tcMar>
              <w:top w:w="0" w:type="auto"/>
              <w:bottom w:w="0" w:type="auto"/>
            </w:tcMar>
          </w:tcPr>
          <w:p w14:paraId="5FAC911A" w14:textId="77777777" w:rsidR="00106489" w:rsidRDefault="00106489" w:rsidP="00D009CF">
            <w:pPr>
              <w:spacing w:before="225" w:after="225"/>
              <w:jc w:val="both"/>
            </w:pPr>
            <w:r>
              <w:rPr>
                <w:rFonts w:ascii="Arial" w:hAnsi="Arial" w:cs="Arial"/>
                <w:color w:val="000000"/>
                <w:sz w:val="18"/>
                <w:szCs w:val="18"/>
              </w:rPr>
              <w:t>Če se dobavitelj po svoji krivdi pri izvedbi del ne drži dogovorjenih rokov, sme naročnik za vsak dan zamude zahtevati plačilo pogodbene kazni v višini 1 odstotka od vrednosti celotne dobave z DDV, vendar skupaj ne več kot 10% celotne pogodbene vrednosti.</w:t>
            </w:r>
          </w:p>
          <w:p w14:paraId="7A476D1B" w14:textId="77777777" w:rsidR="00106489" w:rsidRDefault="00106489" w:rsidP="00D009CF">
            <w:pPr>
              <w:spacing w:before="225" w:after="225"/>
              <w:jc w:val="both"/>
            </w:pPr>
            <w:r>
              <w:rPr>
                <w:rFonts w:ascii="Arial" w:hAnsi="Arial" w:cs="Arial"/>
                <w:color w:val="000000"/>
                <w:sz w:val="18"/>
                <w:szCs w:val="18"/>
              </w:rPr>
              <w:t>Pogodbena kazen se obračuna pri plačilu za opravljeno dobavo.</w:t>
            </w:r>
          </w:p>
          <w:p w14:paraId="21319CC5" w14:textId="77777777" w:rsidR="00106489" w:rsidRDefault="00106489" w:rsidP="00D009CF">
            <w:pPr>
              <w:rPr>
                <w:rFonts w:ascii="Arial" w:hAnsi="Arial" w:cs="Arial"/>
                <w:color w:val="000000"/>
                <w:sz w:val="18"/>
                <w:szCs w:val="18"/>
              </w:rPr>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07580411" w14:textId="77777777" w:rsidR="00106489" w:rsidRDefault="00106489" w:rsidP="00D009CF">
            <w:pPr>
              <w:rPr>
                <w:rFonts w:ascii="Arial" w:hAnsi="Arial" w:cs="Arial"/>
                <w:color w:val="000000"/>
                <w:sz w:val="18"/>
                <w:szCs w:val="18"/>
              </w:rPr>
            </w:pPr>
          </w:p>
          <w:p w14:paraId="56A0B320" w14:textId="77777777" w:rsidR="00106489" w:rsidRDefault="00106489" w:rsidP="00D009CF">
            <w:pPr>
              <w:rPr>
                <w:rFonts w:ascii="Arial" w:hAnsi="Arial" w:cs="Arial"/>
                <w:color w:val="000000"/>
                <w:sz w:val="18"/>
                <w:szCs w:val="18"/>
              </w:rPr>
            </w:pPr>
          </w:p>
          <w:p w14:paraId="6E04C03E" w14:textId="77777777" w:rsidR="00106489" w:rsidRDefault="00106489" w:rsidP="00D009CF">
            <w:pPr>
              <w:spacing w:before="225" w:after="225"/>
              <w:jc w:val="both"/>
              <w:rPr>
                <w:rFonts w:ascii="Arial" w:hAnsi="Arial" w:cs="Arial"/>
                <w:b/>
                <w:bCs/>
                <w:color w:val="000000"/>
                <w:sz w:val="18"/>
                <w:szCs w:val="18"/>
              </w:rPr>
            </w:pPr>
            <w:r>
              <w:rPr>
                <w:rFonts w:ascii="Arial" w:hAnsi="Arial" w:cs="Arial"/>
                <w:b/>
                <w:bCs/>
                <w:color w:val="000000"/>
                <w:sz w:val="18"/>
                <w:szCs w:val="18"/>
              </w:rPr>
              <w:t>XII. ZAVAROVANJE ZA DOBRO IZVEDBO POGODBENIH OBVEZNOSTI</w:t>
            </w:r>
          </w:p>
          <w:p w14:paraId="475000C3" w14:textId="77777777" w:rsidR="00106489" w:rsidRDefault="00106489" w:rsidP="00D009CF">
            <w:pPr>
              <w:jc w:val="center"/>
            </w:pPr>
            <w:r>
              <w:rPr>
                <w:rFonts w:ascii="Arial" w:hAnsi="Arial" w:cs="Arial"/>
                <w:b/>
                <w:bCs/>
                <w:color w:val="000000"/>
                <w:sz w:val="18"/>
                <w:szCs w:val="18"/>
              </w:rPr>
              <w:t>18. člen</w:t>
            </w:r>
          </w:p>
          <w:p w14:paraId="633A0497" w14:textId="77777777" w:rsidR="00106489" w:rsidRDefault="00106489" w:rsidP="00D009CF">
            <w:pPr>
              <w:spacing w:before="225" w:after="225"/>
              <w:jc w:val="both"/>
            </w:pPr>
            <w:r>
              <w:rPr>
                <w:rFonts w:ascii="Arial" w:hAnsi="Arial" w:cs="Arial"/>
                <w:color w:val="000000"/>
                <w:sz w:val="18"/>
                <w:szCs w:val="18"/>
              </w:rPr>
              <w:t>ZAVAROVANJE ZA DOBRO IZVEDBO</w:t>
            </w:r>
          </w:p>
          <w:p w14:paraId="43CF0732" w14:textId="77777777" w:rsidR="00106489" w:rsidRDefault="00106489" w:rsidP="00D009CF">
            <w:pPr>
              <w:spacing w:before="225" w:after="225"/>
              <w:jc w:val="both"/>
            </w:pPr>
            <w:r>
              <w:rPr>
                <w:rFonts w:ascii="Arial" w:hAnsi="Arial" w:cs="Arial"/>
                <w:color w:val="000000"/>
                <w:sz w:val="18"/>
                <w:szCs w:val="18"/>
              </w:rPr>
              <w:t>Instrument zavarovanja: _____________</w:t>
            </w:r>
          </w:p>
          <w:p w14:paraId="7853EA0B" w14:textId="77777777" w:rsidR="00106489" w:rsidRDefault="00106489" w:rsidP="00D009CF">
            <w:pPr>
              <w:spacing w:before="225" w:after="225"/>
              <w:jc w:val="both"/>
            </w:pPr>
            <w:r>
              <w:rPr>
                <w:rFonts w:ascii="Arial" w:hAnsi="Arial" w:cs="Arial"/>
                <w:color w:val="000000"/>
                <w:sz w:val="18"/>
                <w:szCs w:val="18"/>
              </w:rPr>
              <w:t>Višina zavarovanja: _____________</w:t>
            </w:r>
          </w:p>
          <w:p w14:paraId="4646A2E1" w14:textId="77777777" w:rsidR="00106489" w:rsidRDefault="00106489" w:rsidP="00D009CF">
            <w:pPr>
              <w:spacing w:before="225" w:after="225"/>
              <w:jc w:val="both"/>
            </w:pPr>
            <w:r>
              <w:rPr>
                <w:rFonts w:ascii="Arial" w:hAnsi="Arial" w:cs="Arial"/>
                <w:color w:val="000000"/>
                <w:sz w:val="18"/>
                <w:szCs w:val="18"/>
              </w:rPr>
              <w:t>Čas veljavnosti: _____________</w:t>
            </w:r>
          </w:p>
          <w:p w14:paraId="1EE36762" w14:textId="77777777" w:rsidR="00106489" w:rsidRDefault="00106489" w:rsidP="00D009CF">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1501E5AF" w14:textId="77777777" w:rsidR="00106489" w:rsidRDefault="00106489" w:rsidP="00D009CF">
            <w:pPr>
              <w:spacing w:before="225" w:after="225"/>
              <w:jc w:val="both"/>
            </w:pPr>
            <w:r>
              <w:rPr>
                <w:rFonts w:ascii="Arial" w:hAnsi="Arial" w:cs="Arial"/>
                <w:color w:val="000000"/>
                <w:sz w:val="18"/>
                <w:szCs w:val="18"/>
              </w:rPr>
              <w:t>Zavarovanje za dobro izvedbo pogodbenih obveznosti naročnik unovči za vse primere kršitev obveznosti dobavitelja iz te pogodbe, vezanih na izvajanje pogodbe, pri čemer v zvezi z višino unovčitve upošteva naravo in obseg kršitve obveznosti pogodbe.</w:t>
            </w:r>
          </w:p>
        </w:tc>
      </w:tr>
    </w:tbl>
    <w:p w14:paraId="7EF46A22" w14:textId="77777777" w:rsidR="00106489" w:rsidRDefault="00106489" w:rsidP="00106489">
      <w:pPr>
        <w:spacing w:before="225" w:after="225" w:line="240" w:lineRule="auto"/>
        <w:jc w:val="both"/>
      </w:pPr>
      <w:r>
        <w:rPr>
          <w:rFonts w:ascii="Arial" w:hAnsi="Arial" w:cs="Arial"/>
          <w:b/>
          <w:bCs/>
          <w:color w:val="000000"/>
          <w:sz w:val="18"/>
          <w:szCs w:val="18"/>
        </w:rPr>
        <w:lastRenderedPageBreak/>
        <w:t>XIII. ODSTOP OD POGODBE</w:t>
      </w:r>
    </w:p>
    <w:p w14:paraId="019891DE" w14:textId="77777777" w:rsidR="00106489" w:rsidRDefault="00106489" w:rsidP="00106489">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106489" w14:paraId="2758BB26" w14:textId="77777777" w:rsidTr="00D009CF">
        <w:tc>
          <w:tcPr>
            <w:tcW w:w="0" w:type="auto"/>
            <w:tcMar>
              <w:top w:w="0" w:type="auto"/>
              <w:bottom w:w="0" w:type="auto"/>
            </w:tcMar>
          </w:tcPr>
          <w:p w14:paraId="55209A55" w14:textId="77777777" w:rsidR="00106489" w:rsidRDefault="00106489" w:rsidP="00D009CF">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7EBE1E9" w14:textId="61C37A34" w:rsidR="006B1AE3" w:rsidRPr="0077500A" w:rsidRDefault="006B1AE3" w:rsidP="00D009CF">
            <w:pPr>
              <w:spacing w:before="225" w:after="225"/>
              <w:jc w:val="both"/>
              <w:rPr>
                <w:color w:val="000000" w:themeColor="text1"/>
              </w:rPr>
            </w:pPr>
            <w:r w:rsidRPr="0077500A">
              <w:rPr>
                <w:rFonts w:ascii="Arial" w:hAnsi="Arial" w:cs="Arial"/>
                <w:color w:val="000000" w:themeColor="text1"/>
                <w:sz w:val="18"/>
                <w:szCs w:val="18"/>
              </w:rPr>
              <w:t>Če do prekinitve del oziroma do razdrtja pogodbe pride po krivdi dobavitelja, je naročnik poleg povračila nastale škode upravičen tudi do pogodbene kazni v višini 100.000,00 EUR.</w:t>
            </w:r>
          </w:p>
          <w:p w14:paraId="5ECDA0EB" w14:textId="77777777" w:rsidR="00106489" w:rsidRDefault="00106489" w:rsidP="00D009CF">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106489" w14:paraId="240721F6" w14:textId="77777777" w:rsidTr="00D009CF">
              <w:tc>
                <w:tcPr>
                  <w:tcW w:w="0" w:type="auto"/>
                  <w:tcMar>
                    <w:top w:w="0" w:type="auto"/>
                    <w:bottom w:w="0" w:type="auto"/>
                  </w:tcMar>
                </w:tcPr>
                <w:p w14:paraId="11A34E36" w14:textId="77777777" w:rsidR="00106489" w:rsidRDefault="00106489">
                  <w:pPr>
                    <w:numPr>
                      <w:ilvl w:val="0"/>
                      <w:numId w:val="26"/>
                    </w:numPr>
                    <w:jc w:val="both"/>
                    <w:rPr>
                      <w:rFonts w:ascii="Arial" w:hAnsi="Arial" w:cs="Arial"/>
                      <w:color w:val="000000"/>
                      <w:sz w:val="18"/>
                      <w:szCs w:val="18"/>
                    </w:rPr>
                  </w:pPr>
                  <w:r>
                    <w:rPr>
                      <w:rFonts w:ascii="Arial" w:hAnsi="Arial" w:cs="Arial"/>
                      <w:color w:val="000000"/>
                      <w:sz w:val="18"/>
                      <w:szCs w:val="18"/>
                    </w:rPr>
                    <w:t>pride dobavitelj v takšno finančno situacijo, ki bi mu onemogočila izvedbo pogodbenih obveznosti in</w:t>
                  </w:r>
                </w:p>
                <w:p w14:paraId="40FC243D" w14:textId="77777777" w:rsidR="00106489" w:rsidRPr="00E533E5" w:rsidRDefault="00106489">
                  <w:pPr>
                    <w:numPr>
                      <w:ilvl w:val="0"/>
                      <w:numId w:val="26"/>
                    </w:numPr>
                    <w:jc w:val="both"/>
                    <w:rPr>
                      <w:rFonts w:ascii="Arial" w:hAnsi="Arial" w:cs="Arial"/>
                      <w:color w:val="000000"/>
                      <w:sz w:val="18"/>
                      <w:szCs w:val="18"/>
                    </w:rPr>
                  </w:pPr>
                  <w:r>
                    <w:rPr>
                      <w:rFonts w:ascii="Arial" w:hAnsi="Arial" w:cs="Arial"/>
                      <w:color w:val="000000"/>
                      <w:sz w:val="18"/>
                      <w:szCs w:val="18"/>
                    </w:rPr>
                    <w:t>dobavitelj po svoji krivdi v roku 14 dni od veljavnosti pogodbe in uvedbe v delo ne prične z dobavo.</w:t>
                  </w:r>
                </w:p>
              </w:tc>
            </w:tr>
          </w:tbl>
          <w:p w14:paraId="0641C997" w14:textId="77777777" w:rsidR="00106489" w:rsidRDefault="00106489" w:rsidP="00D009CF">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106489" w14:paraId="3167AB25" w14:textId="77777777" w:rsidTr="00D009CF">
              <w:tc>
                <w:tcPr>
                  <w:tcW w:w="0" w:type="auto"/>
                  <w:tcMar>
                    <w:top w:w="0" w:type="auto"/>
                    <w:bottom w:w="0" w:type="auto"/>
                  </w:tcMar>
                </w:tcPr>
                <w:p w14:paraId="24DF50CB" w14:textId="77777777" w:rsidR="00106489" w:rsidRDefault="00106489">
                  <w:pPr>
                    <w:numPr>
                      <w:ilvl w:val="0"/>
                      <w:numId w:val="27"/>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262B324C" w14:textId="77777777" w:rsidR="00106489" w:rsidRDefault="00106489">
                  <w:pPr>
                    <w:numPr>
                      <w:ilvl w:val="0"/>
                      <w:numId w:val="27"/>
                    </w:numPr>
                    <w:jc w:val="both"/>
                    <w:rPr>
                      <w:rFonts w:ascii="Arial" w:hAnsi="Arial" w:cs="Arial"/>
                      <w:color w:val="000000"/>
                      <w:sz w:val="18"/>
                      <w:szCs w:val="18"/>
                    </w:rPr>
                  </w:pPr>
                  <w:r>
                    <w:rPr>
                      <w:rFonts w:ascii="Arial" w:hAnsi="Arial" w:cs="Arial"/>
                      <w:color w:val="000000"/>
                      <w:sz w:val="18"/>
                      <w:szCs w:val="18"/>
                    </w:rPr>
                    <w:t>v času oddaje javnega naročila je bil dobavitelj v enem od položajev, zaradi katerega bi ga naročnik moral izključiti iz postopka javnega naročanja, pa s tem dejstvom naročnik ni bil seznanjen v postopku javnega naročanja;</w:t>
                  </w:r>
                </w:p>
                <w:p w14:paraId="62354A13" w14:textId="77777777" w:rsidR="00106489" w:rsidRDefault="00106489">
                  <w:pPr>
                    <w:numPr>
                      <w:ilvl w:val="0"/>
                      <w:numId w:val="27"/>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dobavitelju.</w:t>
                  </w:r>
                </w:p>
              </w:tc>
            </w:tr>
          </w:tbl>
          <w:p w14:paraId="14F8495D" w14:textId="77777777" w:rsidR="00106489" w:rsidRDefault="00106489" w:rsidP="00D009CF">
            <w:pPr>
              <w:spacing w:before="225" w:after="225"/>
              <w:jc w:val="both"/>
            </w:pPr>
            <w:r>
              <w:rPr>
                <w:rFonts w:ascii="Arial" w:hAnsi="Arial" w:cs="Arial"/>
                <w:color w:val="000000"/>
                <w:sz w:val="18"/>
                <w:szCs w:val="18"/>
              </w:rPr>
              <w:t>Odstop od pogodbe učinkuje z dnem, ko dobavitelj prejme pisno izjavo naročnika o odstopu.</w:t>
            </w:r>
          </w:p>
          <w:p w14:paraId="14233FF1" w14:textId="13C673C8" w:rsidR="00444E1D" w:rsidRPr="0077500A" w:rsidRDefault="00106489" w:rsidP="00D009CF">
            <w:pPr>
              <w:rPr>
                <w:rFonts w:ascii="Arial" w:hAnsi="Arial" w:cs="Arial"/>
                <w:color w:val="000000"/>
                <w:sz w:val="18"/>
                <w:szCs w:val="18"/>
              </w:rPr>
            </w:pPr>
            <w:r>
              <w:rPr>
                <w:rFonts w:ascii="Arial" w:hAnsi="Arial" w:cs="Arial"/>
                <w:color w:val="000000"/>
                <w:sz w:val="18"/>
                <w:szCs w:val="18"/>
              </w:rPr>
              <w:t>Naročnik bo istočasno z odstopom od pogodbe pričel s postopki za unovčenje zavarovanja za dobro izvedbo pogodbenih obveznosti.</w:t>
            </w:r>
          </w:p>
        </w:tc>
      </w:tr>
    </w:tbl>
    <w:p w14:paraId="121055EF" w14:textId="77777777" w:rsidR="00106489" w:rsidRDefault="00106489" w:rsidP="00106489">
      <w:pPr>
        <w:spacing w:after="0" w:line="240" w:lineRule="auto"/>
        <w:jc w:val="center"/>
        <w:rPr>
          <w:rFonts w:ascii="Arial" w:hAnsi="Arial" w:cs="Arial"/>
          <w:b/>
          <w:bCs/>
          <w:color w:val="000000"/>
          <w:sz w:val="18"/>
          <w:szCs w:val="18"/>
        </w:rPr>
      </w:pPr>
    </w:p>
    <w:p w14:paraId="17BD5CFC" w14:textId="77777777" w:rsidR="00106489" w:rsidRDefault="00106489" w:rsidP="00106489">
      <w:pPr>
        <w:spacing w:before="225" w:after="225" w:line="240" w:lineRule="auto"/>
        <w:jc w:val="both"/>
      </w:pPr>
      <w:r>
        <w:rPr>
          <w:rFonts w:ascii="Arial" w:hAnsi="Arial" w:cs="Arial"/>
          <w:b/>
          <w:bCs/>
          <w:color w:val="000000"/>
          <w:sz w:val="18"/>
          <w:szCs w:val="18"/>
        </w:rPr>
        <w:t>XIV. SOCIALNA KLAVZULA IN RAZVEZNI POGOJ</w:t>
      </w:r>
    </w:p>
    <w:p w14:paraId="56A4FB00" w14:textId="77777777" w:rsidR="00106489" w:rsidRDefault="00106489" w:rsidP="00106489">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106489" w14:paraId="711646AC" w14:textId="77777777" w:rsidTr="00D009CF">
        <w:tc>
          <w:tcPr>
            <w:tcW w:w="0" w:type="auto"/>
            <w:tcMar>
              <w:top w:w="0" w:type="auto"/>
              <w:bottom w:w="0" w:type="auto"/>
            </w:tcMar>
          </w:tcPr>
          <w:p w14:paraId="7169AAB8" w14:textId="77777777" w:rsidR="00C179BC" w:rsidRDefault="0077500A" w:rsidP="0077500A">
            <w:pPr>
              <w:spacing w:before="225" w:after="225" w:line="276" w:lineRule="auto"/>
              <w:jc w:val="both"/>
              <w:rPr>
                <w:rFonts w:ascii="Arial" w:hAnsi="Arial" w:cs="Arial"/>
                <w:color w:val="000000"/>
                <w:sz w:val="18"/>
                <w:szCs w:val="18"/>
              </w:rPr>
            </w:pPr>
            <w:r>
              <w:rPr>
                <w:rFonts w:ascii="Arial" w:hAnsi="Arial" w:cs="Arial"/>
                <w:color w:val="000000"/>
                <w:sz w:val="18"/>
                <w:szCs w:val="18"/>
              </w:rPr>
              <w:t xml:space="preserve">Pogodba preneha veljati, če je naročnik seznanjen, </w:t>
            </w:r>
            <w:r w:rsidRPr="00FB0D17">
              <w:rPr>
                <w:rFonts w:ascii="Arial" w:hAnsi="Arial" w:cs="Arial"/>
                <w:color w:val="000000"/>
                <w:sz w:val="18"/>
                <w:szCs w:val="18"/>
              </w:rPr>
              <w:t xml:space="preserve">da je sodišče s pravnomočno odločitvijo ugotovilo kršitev obveznosti iz drugega odstavka 3. člena tega </w:t>
            </w:r>
            <w:r>
              <w:rPr>
                <w:rFonts w:ascii="Arial" w:hAnsi="Arial" w:cs="Arial"/>
                <w:color w:val="000000"/>
                <w:sz w:val="18"/>
                <w:szCs w:val="18"/>
              </w:rPr>
              <w:t xml:space="preserve">ZJN-3 </w:t>
            </w:r>
            <w:r w:rsidRPr="00FB0D17">
              <w:rPr>
                <w:rFonts w:ascii="Arial" w:hAnsi="Arial" w:cs="Arial"/>
                <w:color w:val="000000"/>
                <w:sz w:val="18"/>
                <w:szCs w:val="18"/>
              </w:rPr>
              <w:t xml:space="preserve">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A959DBB" w14:textId="7DC758B7" w:rsidR="0077500A" w:rsidRDefault="0077500A" w:rsidP="0077500A">
            <w:pPr>
              <w:spacing w:before="225" w:after="225" w:line="276" w:lineRule="auto"/>
              <w:jc w:val="both"/>
              <w:rPr>
                <w:rFonts w:ascii="Arial" w:hAnsi="Arial" w:cs="Arial"/>
                <w:color w:val="000000"/>
                <w:sz w:val="18"/>
                <w:szCs w:val="18"/>
              </w:rPr>
            </w:pPr>
            <w:r w:rsidRPr="00FB0D17">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Pr>
                <w:rFonts w:ascii="Arial" w:hAnsi="Arial" w:cs="Arial"/>
                <w:color w:val="000000"/>
                <w:sz w:val="18"/>
                <w:szCs w:val="18"/>
              </w:rPr>
              <w:t>ZJN-3</w:t>
            </w:r>
            <w:r w:rsidRPr="00FB0D17">
              <w:rPr>
                <w:rFonts w:ascii="Arial" w:hAnsi="Arial" w:cs="Arial"/>
                <w:color w:val="000000"/>
                <w:sz w:val="18"/>
                <w:szCs w:val="18"/>
              </w:rPr>
              <w:t xml:space="preserve">,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sz w:val="18"/>
                <w:szCs w:val="18"/>
              </w:rPr>
              <w:t>ZJN-3</w:t>
            </w:r>
            <w:r w:rsidRPr="00FB0D17">
              <w:rPr>
                <w:rFonts w:ascii="Arial" w:hAnsi="Arial" w:cs="Arial"/>
                <w:color w:val="000000"/>
                <w:sz w:val="18"/>
                <w:szCs w:val="18"/>
              </w:rPr>
              <w:t xml:space="preserve">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w:t>
            </w:r>
            <w:r w:rsidRPr="00FB0D17">
              <w:rPr>
                <w:rFonts w:ascii="Arial" w:hAnsi="Arial" w:cs="Arial"/>
                <w:color w:val="000000"/>
                <w:sz w:val="18"/>
                <w:szCs w:val="18"/>
              </w:rPr>
              <w:lastRenderedPageBreak/>
              <w:t xml:space="preserve">pod pogojem, da naročnik izvajalca najkasneje v 20 dneh od seznanitve s kršitvijo obvesti, da se pogodba ne razveže. </w:t>
            </w:r>
          </w:p>
          <w:p w14:paraId="5E189B9A" w14:textId="48D0EB18" w:rsidR="00106489" w:rsidRDefault="0077500A" w:rsidP="0077500A">
            <w:pPr>
              <w:spacing w:before="225" w:after="225"/>
              <w:jc w:val="both"/>
            </w:pPr>
            <w:r w:rsidRPr="00FB0D17">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7EA22B9E" w14:textId="77777777" w:rsidR="00106489" w:rsidRDefault="00106489" w:rsidP="00106489">
      <w:pPr>
        <w:spacing w:before="225" w:after="225" w:line="240" w:lineRule="auto"/>
        <w:jc w:val="both"/>
      </w:pPr>
      <w:r>
        <w:rPr>
          <w:rFonts w:ascii="Arial" w:hAnsi="Arial" w:cs="Arial"/>
          <w:b/>
          <w:bCs/>
          <w:color w:val="000000"/>
          <w:sz w:val="18"/>
          <w:szCs w:val="18"/>
        </w:rPr>
        <w:t>X. REVIZIJSKA SLED</w:t>
      </w:r>
    </w:p>
    <w:p w14:paraId="2E704569" w14:textId="77777777" w:rsidR="00106489" w:rsidRDefault="00106489" w:rsidP="00106489">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106489" w14:paraId="1B19F3B0" w14:textId="77777777" w:rsidTr="00D009CF">
        <w:tc>
          <w:tcPr>
            <w:tcW w:w="0" w:type="auto"/>
            <w:tcMar>
              <w:top w:w="0" w:type="auto"/>
              <w:bottom w:w="0" w:type="auto"/>
            </w:tcMar>
          </w:tcPr>
          <w:p w14:paraId="24238E1C" w14:textId="77777777" w:rsidR="00106489" w:rsidRDefault="00106489" w:rsidP="00D009CF">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030F8E29" w14:textId="77777777" w:rsidR="00106489" w:rsidRDefault="00106489" w:rsidP="00D009CF">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06CD6109" w14:textId="77777777" w:rsidR="00106489" w:rsidRDefault="00106489" w:rsidP="00D009CF">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10105B36" w14:textId="77777777" w:rsidR="00106489" w:rsidRDefault="00106489" w:rsidP="00D009CF">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E87CEEB" w14:textId="77777777" w:rsidR="00106489" w:rsidRDefault="00106489" w:rsidP="00D009CF">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DA66EB8" w14:textId="77777777" w:rsidR="00106489" w:rsidRDefault="00106489" w:rsidP="00106489">
      <w:pPr>
        <w:spacing w:before="225" w:after="225" w:line="240" w:lineRule="auto"/>
        <w:jc w:val="both"/>
      </w:pPr>
      <w:r>
        <w:rPr>
          <w:rFonts w:ascii="Arial" w:hAnsi="Arial" w:cs="Arial"/>
          <w:b/>
          <w:bCs/>
          <w:color w:val="000000"/>
          <w:sz w:val="18"/>
          <w:szCs w:val="18"/>
        </w:rPr>
        <w:t>XI. PROTIKORUPCIJSKA KLAVZULA</w:t>
      </w:r>
    </w:p>
    <w:p w14:paraId="04F26323" w14:textId="77777777" w:rsidR="00106489" w:rsidRDefault="00106489" w:rsidP="00106489">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106489" w14:paraId="1FC2DF46" w14:textId="77777777" w:rsidTr="00D009CF">
        <w:tc>
          <w:tcPr>
            <w:tcW w:w="0" w:type="auto"/>
            <w:tcMar>
              <w:top w:w="0" w:type="auto"/>
              <w:bottom w:w="0" w:type="auto"/>
            </w:tcMar>
          </w:tcPr>
          <w:p w14:paraId="61D1E478" w14:textId="77777777" w:rsidR="00106489" w:rsidRDefault="00106489" w:rsidP="00D009CF">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106489" w14:paraId="33145C43" w14:textId="77777777" w:rsidTr="00D009CF">
              <w:tc>
                <w:tcPr>
                  <w:tcW w:w="0" w:type="auto"/>
                  <w:tcMar>
                    <w:top w:w="0" w:type="auto"/>
                    <w:bottom w:w="0" w:type="auto"/>
                  </w:tcMar>
                </w:tcPr>
                <w:p w14:paraId="4C36B69F" w14:textId="77777777" w:rsidR="00106489" w:rsidRDefault="00106489">
                  <w:pPr>
                    <w:numPr>
                      <w:ilvl w:val="0"/>
                      <w:numId w:val="28"/>
                    </w:numPr>
                    <w:jc w:val="both"/>
                    <w:rPr>
                      <w:rFonts w:ascii="Arial" w:hAnsi="Arial" w:cs="Arial"/>
                      <w:color w:val="000000"/>
                      <w:sz w:val="18"/>
                      <w:szCs w:val="18"/>
                    </w:rPr>
                  </w:pPr>
                  <w:r>
                    <w:rPr>
                      <w:rFonts w:ascii="Arial" w:hAnsi="Arial" w:cs="Arial"/>
                      <w:color w:val="000000"/>
                      <w:sz w:val="18"/>
                      <w:szCs w:val="18"/>
                    </w:rPr>
                    <w:t>pridobitev posla ali</w:t>
                  </w:r>
                </w:p>
                <w:p w14:paraId="6A08C23C" w14:textId="77777777" w:rsidR="00106489" w:rsidRDefault="00106489">
                  <w:pPr>
                    <w:numPr>
                      <w:ilvl w:val="0"/>
                      <w:numId w:val="28"/>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6D1054C8" w14:textId="77777777" w:rsidR="00106489" w:rsidRDefault="00106489">
                  <w:pPr>
                    <w:numPr>
                      <w:ilvl w:val="0"/>
                      <w:numId w:val="28"/>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26916675" w14:textId="77777777" w:rsidR="00106489" w:rsidRDefault="00106489">
                  <w:pPr>
                    <w:numPr>
                      <w:ilvl w:val="0"/>
                      <w:numId w:val="28"/>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2F24544D" w14:textId="77777777" w:rsidR="00106489" w:rsidRDefault="00106489" w:rsidP="00D009CF">
            <w:pPr>
              <w:spacing w:before="225" w:after="225"/>
              <w:jc w:val="both"/>
            </w:pPr>
            <w:r>
              <w:rPr>
                <w:rFonts w:ascii="Arial" w:hAnsi="Arial" w:cs="Arial"/>
                <w:color w:val="000000"/>
                <w:sz w:val="18"/>
                <w:szCs w:val="18"/>
              </w:rPr>
              <w:t>je pogodba nična.</w:t>
            </w:r>
          </w:p>
        </w:tc>
      </w:tr>
    </w:tbl>
    <w:p w14:paraId="11FC36FB" w14:textId="77777777" w:rsidR="00106489" w:rsidRDefault="00106489" w:rsidP="00106489">
      <w:pPr>
        <w:spacing w:before="225" w:after="225" w:line="240" w:lineRule="auto"/>
        <w:jc w:val="both"/>
      </w:pPr>
      <w:r>
        <w:rPr>
          <w:rFonts w:ascii="Arial" w:hAnsi="Arial" w:cs="Arial"/>
          <w:b/>
          <w:bCs/>
          <w:color w:val="000000"/>
          <w:sz w:val="18"/>
          <w:szCs w:val="18"/>
        </w:rPr>
        <w:t>XII. REŠEVANJE SPOROV</w:t>
      </w:r>
    </w:p>
    <w:p w14:paraId="13D5F7A7" w14:textId="77777777" w:rsidR="00106489" w:rsidRDefault="00106489" w:rsidP="00106489">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106489" w14:paraId="68185771" w14:textId="77777777" w:rsidTr="00D009CF">
        <w:tc>
          <w:tcPr>
            <w:tcW w:w="0" w:type="auto"/>
            <w:tcMar>
              <w:top w:w="0" w:type="auto"/>
              <w:bottom w:w="0" w:type="auto"/>
            </w:tcMar>
          </w:tcPr>
          <w:p w14:paraId="128A8B8D" w14:textId="77777777" w:rsidR="00106489" w:rsidRDefault="00106489" w:rsidP="00D009CF">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8DF853D" w14:textId="77777777" w:rsidR="00106489" w:rsidRDefault="00106489" w:rsidP="00106489">
      <w:pPr>
        <w:spacing w:before="225" w:after="225" w:line="240" w:lineRule="auto"/>
        <w:jc w:val="both"/>
      </w:pPr>
      <w:r>
        <w:rPr>
          <w:rFonts w:ascii="Arial" w:hAnsi="Arial" w:cs="Arial"/>
          <w:b/>
          <w:bCs/>
          <w:color w:val="000000"/>
          <w:sz w:val="18"/>
          <w:szCs w:val="18"/>
        </w:rPr>
        <w:lastRenderedPageBreak/>
        <w:t>XIII. KONČNE DOLOČBE</w:t>
      </w:r>
    </w:p>
    <w:p w14:paraId="020719F4" w14:textId="77777777" w:rsidR="00106489" w:rsidRDefault="00106489" w:rsidP="00106489">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106489" w14:paraId="13FC0E0C" w14:textId="77777777" w:rsidTr="00D009CF">
        <w:tc>
          <w:tcPr>
            <w:tcW w:w="0" w:type="auto"/>
            <w:tcMar>
              <w:top w:w="0" w:type="auto"/>
              <w:bottom w:w="0" w:type="auto"/>
            </w:tcMar>
          </w:tcPr>
          <w:p w14:paraId="657B603C" w14:textId="77777777" w:rsidR="00106489" w:rsidRDefault="00106489" w:rsidP="00D009CF">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4A000A6D" w14:textId="77777777" w:rsidR="00106489" w:rsidRDefault="00106489" w:rsidP="00D009CF">
            <w:pPr>
              <w:spacing w:before="225" w:after="225"/>
              <w:jc w:val="both"/>
              <w:rPr>
                <w:rFonts w:ascii="Arial" w:hAnsi="Arial" w:cs="Arial"/>
                <w:color w:val="000000"/>
                <w:sz w:val="18"/>
                <w:szCs w:val="18"/>
              </w:rPr>
            </w:pPr>
            <w:r>
              <w:rPr>
                <w:rFonts w:ascii="Arial" w:hAnsi="Arial" w:cs="Arial"/>
                <w:color w:val="000000"/>
                <w:sz w:val="18"/>
                <w:szCs w:val="18"/>
              </w:rPr>
              <w:t>Če pride do statusne spremembe stranke te pogodbe, pridobi status stranke novi subjekt le v primeru, če naročnik s tem soglaša, razen v primeru univerzalnega pravnega nasledstva. Enako velja tudi v primeru stečaja ali prisilne poravnave.</w:t>
            </w:r>
          </w:p>
          <w:p w14:paraId="4927B949" w14:textId="77777777" w:rsidR="003963CB" w:rsidRDefault="003963CB" w:rsidP="00D009CF">
            <w:pPr>
              <w:spacing w:before="225" w:after="225"/>
              <w:jc w:val="both"/>
            </w:pPr>
          </w:p>
        </w:tc>
      </w:tr>
    </w:tbl>
    <w:p w14:paraId="480226D7" w14:textId="77777777" w:rsidR="00106489" w:rsidRDefault="00106489" w:rsidP="00106489">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106489" w14:paraId="2369E8E2" w14:textId="77777777" w:rsidTr="00D009CF">
        <w:tc>
          <w:tcPr>
            <w:tcW w:w="0" w:type="auto"/>
            <w:tcMar>
              <w:top w:w="0" w:type="auto"/>
              <w:bottom w:w="0" w:type="auto"/>
            </w:tcMar>
          </w:tcPr>
          <w:p w14:paraId="1598D682" w14:textId="77777777" w:rsidR="00106489" w:rsidRDefault="00106489" w:rsidP="00D009CF">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p>
        </w:tc>
      </w:tr>
    </w:tbl>
    <w:p w14:paraId="3102BFF3" w14:textId="77777777" w:rsidR="00C179BC" w:rsidRDefault="00C179BC" w:rsidP="00C179BC">
      <w:pPr>
        <w:spacing w:before="225" w:after="225"/>
        <w:jc w:val="both"/>
      </w:pPr>
    </w:p>
    <w:p w14:paraId="5022D118" w14:textId="77777777" w:rsidR="00C179BC" w:rsidRDefault="00C179BC" w:rsidP="00C179BC">
      <w:pPr>
        <w:spacing w:before="225" w:after="225"/>
        <w:jc w:val="both"/>
      </w:pPr>
    </w:p>
    <w:p w14:paraId="7A4352CD" w14:textId="518AAD2F" w:rsidR="00C179BC" w:rsidRPr="003A2013" w:rsidRDefault="00C179BC" w:rsidP="00C179BC">
      <w:pPr>
        <w:spacing w:before="225" w:after="225"/>
        <w:jc w:val="both"/>
      </w:pPr>
      <w:r w:rsidRPr="003A2013">
        <w:t>Podpis zastopnika ponudnika s katerim potrjuje, da je natančno pregledal vzorec pogodbe in je v celoti seznanjen z vsebino vzorca pogodbe ter zavezami, ki iz njega izhajajo in jih bo moral upoštevati pri izvedbi naročila.</w:t>
      </w:r>
    </w:p>
    <w:p w14:paraId="03CC6DB3" w14:textId="77777777" w:rsidR="00C179BC" w:rsidRPr="003A2013" w:rsidRDefault="00C179BC" w:rsidP="00C179BC">
      <w:pPr>
        <w:spacing w:before="225" w:after="225"/>
        <w:jc w:val="both"/>
      </w:pPr>
      <w:r w:rsidRPr="003A2013">
        <w:tab/>
      </w:r>
      <w:r w:rsidRPr="003A2013">
        <w:tab/>
      </w:r>
      <w:r w:rsidRPr="003A2013">
        <w:tab/>
      </w:r>
      <w:r w:rsidRPr="003A2013">
        <w:tab/>
      </w:r>
      <w:r w:rsidRPr="003A2013">
        <w:tab/>
      </w:r>
      <w:r w:rsidRPr="003A2013">
        <w:tab/>
      </w:r>
      <w:r w:rsidRPr="003A2013">
        <w:tab/>
        <w:t>_________________</w:t>
      </w:r>
    </w:p>
    <w:p w14:paraId="3C4A1A12" w14:textId="6D0CAF30" w:rsidR="00465B00" w:rsidRDefault="00465B00" w:rsidP="00106489">
      <w:pPr>
        <w:spacing w:before="225" w:after="225" w:line="240" w:lineRule="auto"/>
        <w:jc w:val="both"/>
      </w:pPr>
    </w:p>
    <w:sectPr w:rsidR="00465B00"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196E2" w14:textId="77777777" w:rsidR="005C0A45" w:rsidRDefault="005C0A45" w:rsidP="006975C6">
      <w:pPr>
        <w:spacing w:after="0" w:line="240" w:lineRule="auto"/>
      </w:pPr>
      <w:r>
        <w:separator/>
      </w:r>
    </w:p>
  </w:endnote>
  <w:endnote w:type="continuationSeparator" w:id="0">
    <w:p w14:paraId="64C09C1F" w14:textId="77777777" w:rsidR="005C0A45" w:rsidRDefault="005C0A4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C000ACFF"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C0DC" w14:textId="77777777" w:rsidR="00D05E37" w:rsidRDefault="00D05E37" w:rsidP="00D05E37">
    <w:pPr>
      <w:pStyle w:val="Footer"/>
      <w:shd w:val="clear" w:color="auto" w:fill="FFFFFF" w:themeFill="background1"/>
      <w:ind w:left="7513"/>
      <w:jc w:val="center"/>
      <w:rPr>
        <w:rFonts w:ascii="Arial" w:hAnsi="Arial" w:cs="Arial"/>
        <w:sz w:val="18"/>
        <w:szCs w:val="18"/>
      </w:rPr>
    </w:pPr>
  </w:p>
  <w:p w14:paraId="2410737E" w14:textId="77777777" w:rsidR="00D05E37" w:rsidRPr="003D28FF" w:rsidRDefault="00000000" w:rsidP="00D05E37">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D05E37" w:rsidRPr="003D28FF">
          <w:rPr>
            <w:rFonts w:ascii="Arial" w:hAnsi="Arial" w:cs="Arial"/>
            <w:sz w:val="18"/>
            <w:szCs w:val="18"/>
          </w:rPr>
          <w:fldChar w:fldCharType="begin"/>
        </w:r>
        <w:r w:rsidR="00D05E37" w:rsidRPr="003D28FF">
          <w:rPr>
            <w:rFonts w:ascii="Arial" w:hAnsi="Arial" w:cs="Arial"/>
            <w:sz w:val="18"/>
            <w:szCs w:val="18"/>
          </w:rPr>
          <w:instrText xml:space="preserve"> PAGE   \* MERGEFORMAT </w:instrText>
        </w:r>
        <w:r w:rsidR="00D05E37" w:rsidRPr="003D28FF">
          <w:rPr>
            <w:rFonts w:ascii="Arial" w:hAnsi="Arial" w:cs="Arial"/>
            <w:sz w:val="18"/>
            <w:szCs w:val="18"/>
          </w:rPr>
          <w:fldChar w:fldCharType="separate"/>
        </w:r>
        <w:r w:rsidR="00D05E37">
          <w:rPr>
            <w:rFonts w:ascii="Arial" w:hAnsi="Arial" w:cs="Arial"/>
            <w:sz w:val="18"/>
            <w:szCs w:val="18"/>
          </w:rPr>
          <w:t>2</w:t>
        </w:r>
        <w:r w:rsidR="00D05E37" w:rsidRPr="003D28FF">
          <w:rPr>
            <w:rFonts w:ascii="Arial" w:hAnsi="Arial" w:cs="Arial"/>
            <w:noProof/>
            <w:sz w:val="18"/>
            <w:szCs w:val="18"/>
          </w:rPr>
          <w:fldChar w:fldCharType="end"/>
        </w:r>
      </w:sdtContent>
    </w:sdt>
  </w:p>
  <w:p w14:paraId="262B6BC3" w14:textId="77777777" w:rsidR="00D05E37" w:rsidRDefault="00D05E37" w:rsidP="00D05E37">
    <w:pPr>
      <w:pStyle w:val="Footer"/>
      <w:jc w:val="center"/>
      <w:rPr>
        <w:rFonts w:ascii="Arial" w:hAnsi="Arial" w:cs="Arial"/>
        <w:sz w:val="18"/>
        <w:szCs w:val="18"/>
      </w:rPr>
    </w:pPr>
    <w:r>
      <w:rPr>
        <w:rFonts w:ascii="Arial" w:hAnsi="Arial" w:cs="Arial"/>
        <w:sz w:val="18"/>
        <w:szCs w:val="18"/>
      </w:rPr>
      <w:t>RAZPISNA DOKUMENTACIJA</w:t>
    </w:r>
  </w:p>
  <w:p w14:paraId="6AD1E5A7" w14:textId="77777777" w:rsidR="00D05E37" w:rsidRDefault="00D05E37" w:rsidP="00D05E37">
    <w:pPr>
      <w:pStyle w:val="Footer"/>
      <w:jc w:val="center"/>
      <w:rPr>
        <w:rFonts w:ascii="Arial" w:hAnsi="Arial" w:cs="Arial"/>
        <w:sz w:val="18"/>
        <w:szCs w:val="18"/>
      </w:rPr>
    </w:pPr>
  </w:p>
  <w:p w14:paraId="7DCC5082" w14:textId="3023802F" w:rsidR="008D5BA6" w:rsidRPr="00D05E37" w:rsidRDefault="00D05E37" w:rsidP="00D05E37">
    <w:pPr>
      <w:pStyle w:val="Footer"/>
      <w:jc w:val="center"/>
      <w:rPr>
        <w:rFonts w:ascii="Arial" w:hAnsi="Arial" w:cs="Arial"/>
        <w:b/>
        <w:bCs/>
        <w:sz w:val="18"/>
        <w:szCs w:val="18"/>
      </w:rPr>
    </w:pPr>
    <w:r w:rsidRPr="00D05E37">
      <w:rPr>
        <w:rFonts w:ascii="Arial" w:hAnsi="Arial" w:cs="Arial"/>
        <w:b/>
        <w:bCs/>
        <w:sz w:val="18"/>
        <w:szCs w:val="18"/>
      </w:rPr>
      <w:t>Nakup in dobava posipnih materialov za potrebe KPL d.o.o. za leto 202</w:t>
    </w:r>
    <w:r w:rsidR="00003005">
      <w:rPr>
        <w:rFonts w:ascii="Arial" w:hAnsi="Arial" w:cs="Arial"/>
        <w:b/>
        <w:bCs/>
        <w:sz w:val="18"/>
        <w:szCs w:val="18"/>
      </w:rPr>
      <w:t>5</w:t>
    </w:r>
    <w:r w:rsidRPr="00D05E37">
      <w:rPr>
        <w:rFonts w:ascii="Arial" w:hAnsi="Arial" w:cs="Arial"/>
        <w:b/>
        <w:bCs/>
        <w:sz w:val="18"/>
        <w:szCs w:val="18"/>
      </w:rPr>
      <w:t xml:space="preserve"> / 202</w:t>
    </w:r>
    <w:r w:rsidR="00003005">
      <w:rPr>
        <w:rFonts w:ascii="Arial" w:hAnsi="Arial" w:cs="Arial"/>
        <w:b/>
        <w:bCs/>
        <w:sz w:val="18"/>
        <w:szCs w:val="18"/>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98112" w14:textId="77777777" w:rsidR="006B2936" w:rsidRDefault="006B2936" w:rsidP="00D43D4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80E4" w14:textId="77777777" w:rsidR="006B2936" w:rsidRDefault="006B2936" w:rsidP="00D43D4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F2EC9" w14:textId="77777777" w:rsidR="006B2936" w:rsidRDefault="006B2936" w:rsidP="00D43D4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D81F9" w14:textId="77777777" w:rsidR="006B2936" w:rsidRDefault="006B2936" w:rsidP="00D43D4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2B3D0" w14:textId="77777777" w:rsidR="006B2936" w:rsidRDefault="006B2936" w:rsidP="00D43D4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50F7E" w14:textId="77777777" w:rsidR="006B2936" w:rsidRDefault="006B2936" w:rsidP="00D43D4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23B41" w14:textId="77777777"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B6593" w14:textId="77777777" w:rsidR="005C0A45" w:rsidRDefault="005C0A45" w:rsidP="006975C6">
      <w:pPr>
        <w:spacing w:after="0" w:line="240" w:lineRule="auto"/>
      </w:pPr>
      <w:r>
        <w:separator/>
      </w:r>
    </w:p>
  </w:footnote>
  <w:footnote w:type="continuationSeparator" w:id="0">
    <w:p w14:paraId="0A586D96" w14:textId="77777777" w:rsidR="005C0A45" w:rsidRDefault="005C0A45"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6"/>
      <w:gridCol w:w="3265"/>
      <w:gridCol w:w="4209"/>
    </w:tblGrid>
    <w:tr w:rsidR="00AC6B63" w:rsidRPr="006F1DA5" w14:paraId="22A05555" w14:textId="77777777" w:rsidTr="00D009CF">
      <w:trPr>
        <w:trHeight w:val="1268"/>
      </w:trPr>
      <w:tc>
        <w:tcPr>
          <w:tcW w:w="1668" w:type="dxa"/>
        </w:tcPr>
        <w:p w14:paraId="4BD261EB" w14:textId="77777777" w:rsidR="00AC6B63" w:rsidRPr="006F1DA5" w:rsidRDefault="00AC6B63" w:rsidP="00AC6B63">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60800" behindDoc="0" locked="0" layoutInCell="1" allowOverlap="1" wp14:anchorId="37E03096" wp14:editId="2EB4CAED">
                <wp:simplePos x="0" y="0"/>
                <wp:positionH relativeFrom="page">
                  <wp:posOffset>4686</wp:posOffset>
                </wp:positionH>
                <wp:positionV relativeFrom="paragraph">
                  <wp:posOffset>45368</wp:posOffset>
                </wp:positionV>
                <wp:extent cx="990000" cy="473207"/>
                <wp:effectExtent l="0" t="0" r="635" b="0"/>
                <wp:wrapNone/>
                <wp:docPr id="6" name="Picture 6"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990000" cy="473207"/>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103642A" w14:textId="77777777" w:rsidR="00AC6B63" w:rsidRPr="006F1DA5" w:rsidRDefault="00AC6B63" w:rsidP="00AC6B63">
          <w:pPr>
            <w:pStyle w:val="Header"/>
            <w:rPr>
              <w:rFonts w:ascii="Arial" w:hAnsi="Arial" w:cs="Arial"/>
              <w:b/>
              <w:color w:val="000000" w:themeColor="text1"/>
              <w:sz w:val="18"/>
              <w:szCs w:val="18"/>
            </w:rPr>
          </w:pPr>
          <w:r w:rsidRPr="006F1DA5">
            <w:rPr>
              <w:rFonts w:ascii="Arial" w:hAnsi="Arial" w:cs="Arial"/>
              <w:b/>
              <w:color w:val="000000" w:themeColor="text1"/>
              <w:sz w:val="18"/>
              <w:szCs w:val="18"/>
            </w:rPr>
            <w:t>KPL d.o.o.</w:t>
          </w:r>
        </w:p>
        <w:p w14:paraId="5A2684DC" w14:textId="77777777" w:rsidR="00AC6B63" w:rsidRPr="006F1DA5" w:rsidRDefault="00AC6B63" w:rsidP="00AC6B63">
          <w:pPr>
            <w:pStyle w:val="Header"/>
            <w:rPr>
              <w:rFonts w:ascii="Arial" w:hAnsi="Arial" w:cs="Arial"/>
              <w:color w:val="000000" w:themeColor="text1"/>
              <w:sz w:val="16"/>
              <w:szCs w:val="16"/>
            </w:rPr>
          </w:pPr>
          <w:r w:rsidRPr="006F1DA5">
            <w:rPr>
              <w:rFonts w:ascii="Arial" w:hAnsi="Arial" w:cs="Arial"/>
              <w:color w:val="000000" w:themeColor="text1"/>
              <w:sz w:val="16"/>
              <w:szCs w:val="16"/>
            </w:rPr>
            <w:t>Tbilisijska ulica 61</w:t>
          </w:r>
        </w:p>
        <w:p w14:paraId="12C3D174" w14:textId="77777777" w:rsidR="00AC6B63" w:rsidRPr="006F1DA5" w:rsidRDefault="00AC6B63" w:rsidP="00AC6B63">
          <w:pPr>
            <w:pStyle w:val="Header"/>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7D470755" w14:textId="77777777" w:rsidR="00AC6B63" w:rsidRPr="006F1DA5" w:rsidRDefault="00AC6B63" w:rsidP="00AC6B63">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http://www.kpl.si</w:t>
          </w:r>
        </w:p>
        <w:p w14:paraId="28F150ED" w14:textId="77777777" w:rsidR="00AC6B63" w:rsidRPr="006F1DA5" w:rsidRDefault="00AC6B63" w:rsidP="00AC6B63">
          <w:pPr>
            <w:pStyle w:val="Header"/>
            <w:rPr>
              <w:rFonts w:ascii="Arial" w:hAnsi="Arial" w:cs="Arial"/>
              <w:b/>
              <w:color w:val="000000" w:themeColor="text1"/>
            </w:rPr>
          </w:pPr>
          <w:r w:rsidRPr="006F1DA5">
            <w:rPr>
              <w:rFonts w:ascii="Arial" w:hAnsi="Arial" w:cs="Arial"/>
              <w:color w:val="000000" w:themeColor="text1"/>
              <w:sz w:val="16"/>
              <w:szCs w:val="16"/>
            </w:rPr>
            <w:t xml:space="preserve">Email: </w:t>
          </w:r>
          <w:r>
            <w:rPr>
              <w:rFonts w:ascii="Arial" w:hAnsi="Arial" w:cs="Arial"/>
              <w:color w:val="000000" w:themeColor="text1"/>
              <w:sz w:val="16"/>
              <w:szCs w:val="16"/>
            </w:rPr>
            <w:t>marketing</w:t>
          </w:r>
          <w:r w:rsidRPr="006F1DA5">
            <w:rPr>
              <w:rFonts w:ascii="Arial" w:hAnsi="Arial" w:cs="Arial"/>
              <w:color w:val="000000" w:themeColor="text1"/>
              <w:sz w:val="16"/>
              <w:szCs w:val="16"/>
            </w:rPr>
            <w:t>@kpl.si</w:t>
          </w:r>
        </w:p>
      </w:tc>
      <w:tc>
        <w:tcPr>
          <w:tcW w:w="4209" w:type="dxa"/>
        </w:tcPr>
        <w:p w14:paraId="4CBA501D" w14:textId="77777777" w:rsidR="00AC6B63" w:rsidRPr="006F1DA5" w:rsidRDefault="00AC6B63" w:rsidP="00AC6B63">
          <w:pPr>
            <w:pStyle w:val="Header"/>
            <w:rPr>
              <w:rFonts w:ascii="Arial" w:hAnsi="Arial" w:cs="Arial"/>
              <w:b/>
              <w:color w:val="000000" w:themeColor="text1"/>
            </w:rPr>
          </w:pPr>
          <w:r>
            <w:rPr>
              <w:rFonts w:ascii="Arial" w:hAnsi="Arial" w:cs="Arial"/>
              <w:b/>
              <w:noProof/>
              <w:color w:val="000000" w:themeColor="text1"/>
              <w:lang w:val="en-US"/>
            </w:rPr>
            <w:drawing>
              <wp:inline distT="0" distB="0" distL="0" distR="0" wp14:anchorId="68D9B72B" wp14:editId="0354DAFF">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226D870" w14:textId="77777777" w:rsidR="008D5BA6" w:rsidRPr="00AC6B63" w:rsidRDefault="008D5BA6" w:rsidP="00AC6B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6059"/>
    <w:multiLevelType w:val="hybridMultilevel"/>
    <w:tmpl w:val="07D023E6"/>
    <w:lvl w:ilvl="0" w:tplc="995605DE">
      <w:start w:val="1"/>
      <w:numFmt w:val="bullet"/>
      <w:lvlText w:val=""/>
      <w:lvlJc w:val="left"/>
      <w:pPr>
        <w:ind w:left="720" w:hanging="360"/>
      </w:pPr>
      <w:rPr>
        <w:rFonts w:ascii="Symbol" w:hAnsi="Symbol" w:cs="Symbol" w:hint="default"/>
        <w:sz w:val="18"/>
        <w:szCs w:val="18"/>
      </w:rPr>
    </w:lvl>
    <w:lvl w:ilvl="1" w:tplc="6918371C">
      <w:start w:val="1"/>
      <w:numFmt w:val="bullet"/>
      <w:lvlText w:val="o"/>
      <w:lvlJc w:val="left"/>
      <w:pPr>
        <w:ind w:left="1440" w:hanging="360"/>
      </w:pPr>
      <w:rPr>
        <w:rFonts w:ascii="Courier New" w:hAnsi="Courier New" w:cs="Courier New" w:hint="default"/>
      </w:rPr>
    </w:lvl>
    <w:lvl w:ilvl="2" w:tplc="BA664A50">
      <w:start w:val="1"/>
      <w:numFmt w:val="bullet"/>
      <w:lvlText w:val=""/>
      <w:lvlJc w:val="left"/>
      <w:pPr>
        <w:ind w:left="2160" w:hanging="360"/>
      </w:pPr>
      <w:rPr>
        <w:rFonts w:ascii="Wingdings" w:hAnsi="Wingdings" w:cs="Wingdings" w:hint="default"/>
      </w:rPr>
    </w:lvl>
    <w:lvl w:ilvl="3" w:tplc="77266818">
      <w:start w:val="1"/>
      <w:numFmt w:val="bullet"/>
      <w:lvlText w:val=""/>
      <w:lvlJc w:val="left"/>
      <w:pPr>
        <w:ind w:left="2880" w:hanging="360"/>
      </w:pPr>
      <w:rPr>
        <w:rFonts w:ascii="Symbol" w:hAnsi="Symbol" w:cs="Symbol" w:hint="default"/>
      </w:rPr>
    </w:lvl>
    <w:lvl w:ilvl="4" w:tplc="C69E579A">
      <w:start w:val="1"/>
      <w:numFmt w:val="bullet"/>
      <w:lvlText w:val="o"/>
      <w:lvlJc w:val="left"/>
      <w:pPr>
        <w:ind w:left="3600" w:hanging="360"/>
      </w:pPr>
      <w:rPr>
        <w:rFonts w:ascii="Courier New" w:hAnsi="Courier New" w:cs="Courier New" w:hint="default"/>
      </w:rPr>
    </w:lvl>
    <w:lvl w:ilvl="5" w:tplc="1B448702">
      <w:start w:val="1"/>
      <w:numFmt w:val="bullet"/>
      <w:lvlText w:val=""/>
      <w:lvlJc w:val="left"/>
      <w:pPr>
        <w:ind w:left="4320" w:hanging="360"/>
      </w:pPr>
      <w:rPr>
        <w:rFonts w:ascii="Wingdings" w:hAnsi="Wingdings" w:cs="Wingdings" w:hint="default"/>
      </w:rPr>
    </w:lvl>
    <w:lvl w:ilvl="6" w:tplc="D13A3240">
      <w:start w:val="1"/>
      <w:numFmt w:val="bullet"/>
      <w:lvlText w:val=""/>
      <w:lvlJc w:val="left"/>
      <w:pPr>
        <w:ind w:left="5040" w:hanging="360"/>
      </w:pPr>
      <w:rPr>
        <w:rFonts w:ascii="Symbol" w:hAnsi="Symbol" w:cs="Symbol" w:hint="default"/>
      </w:rPr>
    </w:lvl>
    <w:lvl w:ilvl="7" w:tplc="2438FE72">
      <w:start w:val="1"/>
      <w:numFmt w:val="bullet"/>
      <w:lvlText w:val="o"/>
      <w:lvlJc w:val="left"/>
      <w:pPr>
        <w:ind w:left="5760" w:hanging="360"/>
      </w:pPr>
      <w:rPr>
        <w:rFonts w:ascii="Courier New" w:hAnsi="Courier New" w:cs="Courier New" w:hint="default"/>
      </w:rPr>
    </w:lvl>
    <w:lvl w:ilvl="8" w:tplc="FE9A0A2A">
      <w:start w:val="1"/>
      <w:numFmt w:val="bullet"/>
      <w:lvlText w:val=""/>
      <w:lvlJc w:val="left"/>
      <w:pPr>
        <w:ind w:left="6480" w:hanging="360"/>
      </w:pPr>
      <w:rPr>
        <w:rFonts w:ascii="Wingdings" w:hAnsi="Wingdings" w:cs="Wingdings" w:hint="default"/>
      </w:rPr>
    </w:lvl>
  </w:abstractNum>
  <w:abstractNum w:abstractNumId="1" w15:restartNumberingAfterBreak="0">
    <w:nsid w:val="0DEB2658"/>
    <w:multiLevelType w:val="hybridMultilevel"/>
    <w:tmpl w:val="8ABA79DA"/>
    <w:lvl w:ilvl="0" w:tplc="F1B8BF24">
      <w:start w:val="1"/>
      <w:numFmt w:val="upperRoman"/>
      <w:lvlText w:val="%1."/>
      <w:lvlJc w:val="left"/>
      <w:pPr>
        <w:ind w:left="720" w:hanging="360"/>
      </w:pPr>
      <w:rPr>
        <w:rFonts w:ascii="Arial" w:hAnsi="Arial" w:cs="Arial" w:hint="default"/>
        <w:b/>
        <w:bCs/>
        <w:sz w:val="18"/>
        <w:szCs w:val="18"/>
      </w:rPr>
    </w:lvl>
    <w:lvl w:ilvl="1" w:tplc="ABDEFAA2">
      <w:start w:val="1"/>
      <w:numFmt w:val="upperRoman"/>
      <w:lvlText w:val="%2."/>
      <w:lvlJc w:val="left"/>
      <w:pPr>
        <w:ind w:left="1440" w:hanging="360"/>
      </w:pPr>
    </w:lvl>
    <w:lvl w:ilvl="2" w:tplc="A7F01EBA">
      <w:start w:val="1"/>
      <w:numFmt w:val="upperRoman"/>
      <w:lvlText w:val="%3."/>
      <w:lvlJc w:val="left"/>
      <w:pPr>
        <w:ind w:left="2160" w:hanging="360"/>
      </w:pPr>
    </w:lvl>
    <w:lvl w:ilvl="3" w:tplc="1D940210">
      <w:start w:val="1"/>
      <w:numFmt w:val="upperRoman"/>
      <w:lvlText w:val="%4."/>
      <w:lvlJc w:val="left"/>
      <w:pPr>
        <w:ind w:left="2880" w:hanging="360"/>
      </w:pPr>
    </w:lvl>
    <w:lvl w:ilvl="4" w:tplc="9E20BD1C">
      <w:start w:val="1"/>
      <w:numFmt w:val="upperRoman"/>
      <w:lvlText w:val="%5."/>
      <w:lvlJc w:val="left"/>
      <w:pPr>
        <w:ind w:left="3600" w:hanging="360"/>
      </w:pPr>
    </w:lvl>
    <w:lvl w:ilvl="5" w:tplc="931AC28A">
      <w:start w:val="1"/>
      <w:numFmt w:val="upperRoman"/>
      <w:lvlText w:val="%6."/>
      <w:lvlJc w:val="left"/>
      <w:pPr>
        <w:ind w:left="4320" w:hanging="360"/>
      </w:pPr>
    </w:lvl>
    <w:lvl w:ilvl="6" w:tplc="D7AEA7AE">
      <w:start w:val="1"/>
      <w:numFmt w:val="upperRoman"/>
      <w:lvlText w:val="%7."/>
      <w:lvlJc w:val="left"/>
      <w:pPr>
        <w:ind w:left="5040" w:hanging="360"/>
      </w:pPr>
    </w:lvl>
    <w:lvl w:ilvl="7" w:tplc="54384A62">
      <w:start w:val="1"/>
      <w:numFmt w:val="upperRoman"/>
      <w:lvlText w:val="%8."/>
      <w:lvlJc w:val="left"/>
      <w:pPr>
        <w:ind w:left="5760" w:hanging="360"/>
      </w:pPr>
    </w:lvl>
    <w:lvl w:ilvl="8" w:tplc="0588834E">
      <w:start w:val="1"/>
      <w:numFmt w:val="upperRoman"/>
      <w:lvlText w:val="%9."/>
      <w:lvlJc w:val="left"/>
      <w:pPr>
        <w:ind w:left="6480" w:hanging="360"/>
      </w:pPr>
    </w:lvl>
  </w:abstractNum>
  <w:abstractNum w:abstractNumId="2" w15:restartNumberingAfterBreak="0">
    <w:nsid w:val="12F20BB4"/>
    <w:multiLevelType w:val="hybridMultilevel"/>
    <w:tmpl w:val="EBBE610A"/>
    <w:lvl w:ilvl="0" w:tplc="3D94E83E">
      <w:start w:val="1"/>
      <w:numFmt w:val="bullet"/>
      <w:lvlText w:val=""/>
      <w:lvlJc w:val="left"/>
      <w:pPr>
        <w:ind w:left="720" w:hanging="360"/>
      </w:pPr>
      <w:rPr>
        <w:rFonts w:ascii="Symbol" w:hAnsi="Symbol" w:cs="Symbol" w:hint="default"/>
        <w:sz w:val="18"/>
        <w:szCs w:val="18"/>
      </w:rPr>
    </w:lvl>
    <w:lvl w:ilvl="1" w:tplc="D00E5C84">
      <w:start w:val="1"/>
      <w:numFmt w:val="bullet"/>
      <w:lvlText w:val="o"/>
      <w:lvlJc w:val="left"/>
      <w:pPr>
        <w:ind w:left="1440" w:hanging="360"/>
      </w:pPr>
      <w:rPr>
        <w:rFonts w:ascii="Courier New" w:hAnsi="Courier New" w:cs="Courier New" w:hint="default"/>
      </w:rPr>
    </w:lvl>
    <w:lvl w:ilvl="2" w:tplc="985A302E">
      <w:start w:val="1"/>
      <w:numFmt w:val="bullet"/>
      <w:lvlText w:val=""/>
      <w:lvlJc w:val="left"/>
      <w:pPr>
        <w:ind w:left="2160" w:hanging="360"/>
      </w:pPr>
      <w:rPr>
        <w:rFonts w:ascii="Wingdings" w:hAnsi="Wingdings" w:cs="Wingdings" w:hint="default"/>
      </w:rPr>
    </w:lvl>
    <w:lvl w:ilvl="3" w:tplc="E53CD910">
      <w:start w:val="1"/>
      <w:numFmt w:val="bullet"/>
      <w:lvlText w:val=""/>
      <w:lvlJc w:val="left"/>
      <w:pPr>
        <w:ind w:left="2880" w:hanging="360"/>
      </w:pPr>
      <w:rPr>
        <w:rFonts w:ascii="Symbol" w:hAnsi="Symbol" w:cs="Symbol" w:hint="default"/>
      </w:rPr>
    </w:lvl>
    <w:lvl w:ilvl="4" w:tplc="E084D34A">
      <w:start w:val="1"/>
      <w:numFmt w:val="bullet"/>
      <w:lvlText w:val="o"/>
      <w:lvlJc w:val="left"/>
      <w:pPr>
        <w:ind w:left="3600" w:hanging="360"/>
      </w:pPr>
      <w:rPr>
        <w:rFonts w:ascii="Courier New" w:hAnsi="Courier New" w:cs="Courier New" w:hint="default"/>
      </w:rPr>
    </w:lvl>
    <w:lvl w:ilvl="5" w:tplc="37B47B5A">
      <w:start w:val="1"/>
      <w:numFmt w:val="bullet"/>
      <w:lvlText w:val=""/>
      <w:lvlJc w:val="left"/>
      <w:pPr>
        <w:ind w:left="4320" w:hanging="360"/>
      </w:pPr>
      <w:rPr>
        <w:rFonts w:ascii="Wingdings" w:hAnsi="Wingdings" w:cs="Wingdings" w:hint="default"/>
      </w:rPr>
    </w:lvl>
    <w:lvl w:ilvl="6" w:tplc="91167206">
      <w:start w:val="1"/>
      <w:numFmt w:val="bullet"/>
      <w:lvlText w:val=""/>
      <w:lvlJc w:val="left"/>
      <w:pPr>
        <w:ind w:left="5040" w:hanging="360"/>
      </w:pPr>
      <w:rPr>
        <w:rFonts w:ascii="Symbol" w:hAnsi="Symbol" w:cs="Symbol" w:hint="default"/>
      </w:rPr>
    </w:lvl>
    <w:lvl w:ilvl="7" w:tplc="DF148FB2">
      <w:start w:val="1"/>
      <w:numFmt w:val="bullet"/>
      <w:lvlText w:val="o"/>
      <w:lvlJc w:val="left"/>
      <w:pPr>
        <w:ind w:left="5760" w:hanging="360"/>
      </w:pPr>
      <w:rPr>
        <w:rFonts w:ascii="Courier New" w:hAnsi="Courier New" w:cs="Courier New" w:hint="default"/>
      </w:rPr>
    </w:lvl>
    <w:lvl w:ilvl="8" w:tplc="348C6F7C">
      <w:start w:val="1"/>
      <w:numFmt w:val="bullet"/>
      <w:lvlText w:val=""/>
      <w:lvlJc w:val="left"/>
      <w:pPr>
        <w:ind w:left="6480" w:hanging="360"/>
      </w:pPr>
      <w:rPr>
        <w:rFonts w:ascii="Wingdings" w:hAnsi="Wingdings" w:cs="Wingdings" w:hint="default"/>
      </w:rPr>
    </w:lvl>
  </w:abstractNum>
  <w:abstractNum w:abstractNumId="3" w15:restartNumberingAfterBreak="0">
    <w:nsid w:val="14E128E5"/>
    <w:multiLevelType w:val="hybridMultilevel"/>
    <w:tmpl w:val="4BB82FA0"/>
    <w:lvl w:ilvl="0" w:tplc="603407CA">
      <w:start w:val="1"/>
      <w:numFmt w:val="bullet"/>
      <w:lvlText w:val=""/>
      <w:lvlJc w:val="left"/>
      <w:pPr>
        <w:ind w:left="720" w:hanging="360"/>
      </w:pPr>
      <w:rPr>
        <w:rFonts w:ascii="Symbol" w:hAnsi="Symbol" w:cs="Symbol" w:hint="default"/>
        <w:sz w:val="18"/>
        <w:szCs w:val="18"/>
      </w:rPr>
    </w:lvl>
    <w:lvl w:ilvl="1" w:tplc="54FE24D2">
      <w:start w:val="1"/>
      <w:numFmt w:val="bullet"/>
      <w:lvlText w:val="o"/>
      <w:lvlJc w:val="left"/>
      <w:pPr>
        <w:ind w:left="1440" w:hanging="360"/>
      </w:pPr>
      <w:rPr>
        <w:rFonts w:ascii="Courier New" w:hAnsi="Courier New" w:cs="Courier New" w:hint="default"/>
      </w:rPr>
    </w:lvl>
    <w:lvl w:ilvl="2" w:tplc="FFDA0B1E">
      <w:start w:val="1"/>
      <w:numFmt w:val="bullet"/>
      <w:lvlText w:val=""/>
      <w:lvlJc w:val="left"/>
      <w:pPr>
        <w:ind w:left="2160" w:hanging="360"/>
      </w:pPr>
      <w:rPr>
        <w:rFonts w:ascii="Wingdings" w:hAnsi="Wingdings" w:cs="Wingdings" w:hint="default"/>
      </w:rPr>
    </w:lvl>
    <w:lvl w:ilvl="3" w:tplc="E7C4D298">
      <w:start w:val="1"/>
      <w:numFmt w:val="bullet"/>
      <w:lvlText w:val=""/>
      <w:lvlJc w:val="left"/>
      <w:pPr>
        <w:ind w:left="2880" w:hanging="360"/>
      </w:pPr>
      <w:rPr>
        <w:rFonts w:ascii="Symbol" w:hAnsi="Symbol" w:cs="Symbol" w:hint="default"/>
      </w:rPr>
    </w:lvl>
    <w:lvl w:ilvl="4" w:tplc="AC5499BE">
      <w:start w:val="1"/>
      <w:numFmt w:val="bullet"/>
      <w:lvlText w:val="o"/>
      <w:lvlJc w:val="left"/>
      <w:pPr>
        <w:ind w:left="3600" w:hanging="360"/>
      </w:pPr>
      <w:rPr>
        <w:rFonts w:ascii="Courier New" w:hAnsi="Courier New" w:cs="Courier New" w:hint="default"/>
      </w:rPr>
    </w:lvl>
    <w:lvl w:ilvl="5" w:tplc="88BC3A54">
      <w:start w:val="1"/>
      <w:numFmt w:val="bullet"/>
      <w:lvlText w:val=""/>
      <w:lvlJc w:val="left"/>
      <w:pPr>
        <w:ind w:left="4320" w:hanging="360"/>
      </w:pPr>
      <w:rPr>
        <w:rFonts w:ascii="Wingdings" w:hAnsi="Wingdings" w:cs="Wingdings" w:hint="default"/>
      </w:rPr>
    </w:lvl>
    <w:lvl w:ilvl="6" w:tplc="10CA9A0E">
      <w:start w:val="1"/>
      <w:numFmt w:val="bullet"/>
      <w:lvlText w:val=""/>
      <w:lvlJc w:val="left"/>
      <w:pPr>
        <w:ind w:left="5040" w:hanging="360"/>
      </w:pPr>
      <w:rPr>
        <w:rFonts w:ascii="Symbol" w:hAnsi="Symbol" w:cs="Symbol" w:hint="default"/>
      </w:rPr>
    </w:lvl>
    <w:lvl w:ilvl="7" w:tplc="B484C670">
      <w:start w:val="1"/>
      <w:numFmt w:val="bullet"/>
      <w:lvlText w:val="o"/>
      <w:lvlJc w:val="left"/>
      <w:pPr>
        <w:ind w:left="5760" w:hanging="360"/>
      </w:pPr>
      <w:rPr>
        <w:rFonts w:ascii="Courier New" w:hAnsi="Courier New" w:cs="Courier New" w:hint="default"/>
      </w:rPr>
    </w:lvl>
    <w:lvl w:ilvl="8" w:tplc="369202F4">
      <w:start w:val="1"/>
      <w:numFmt w:val="bullet"/>
      <w:lvlText w:val=""/>
      <w:lvlJc w:val="left"/>
      <w:pPr>
        <w:ind w:left="6480" w:hanging="360"/>
      </w:pPr>
      <w:rPr>
        <w:rFonts w:ascii="Wingdings" w:hAnsi="Wingdings" w:cs="Wingdings" w:hint="default"/>
      </w:rPr>
    </w:lvl>
  </w:abstractNum>
  <w:abstractNum w:abstractNumId="4" w15:restartNumberingAfterBreak="0">
    <w:nsid w:val="17CA603D"/>
    <w:multiLevelType w:val="hybridMultilevel"/>
    <w:tmpl w:val="91F6F2C4"/>
    <w:lvl w:ilvl="0" w:tplc="E2242302">
      <w:start w:val="1"/>
      <w:numFmt w:val="bullet"/>
      <w:lvlText w:val=""/>
      <w:lvlJc w:val="left"/>
      <w:pPr>
        <w:ind w:left="720" w:hanging="360"/>
      </w:pPr>
      <w:rPr>
        <w:rFonts w:ascii="Symbol" w:hAnsi="Symbol" w:cs="Symbol" w:hint="default"/>
        <w:sz w:val="18"/>
        <w:szCs w:val="18"/>
      </w:rPr>
    </w:lvl>
    <w:lvl w:ilvl="1" w:tplc="494089E4">
      <w:start w:val="1"/>
      <w:numFmt w:val="bullet"/>
      <w:lvlText w:val="o"/>
      <w:lvlJc w:val="left"/>
      <w:pPr>
        <w:ind w:left="1440" w:hanging="360"/>
      </w:pPr>
      <w:rPr>
        <w:rFonts w:ascii="Courier New" w:hAnsi="Courier New" w:cs="Courier New" w:hint="default"/>
      </w:rPr>
    </w:lvl>
    <w:lvl w:ilvl="2" w:tplc="85B8654C">
      <w:start w:val="1"/>
      <w:numFmt w:val="bullet"/>
      <w:lvlText w:val=""/>
      <w:lvlJc w:val="left"/>
      <w:pPr>
        <w:ind w:left="2160" w:hanging="360"/>
      </w:pPr>
      <w:rPr>
        <w:rFonts w:ascii="Wingdings" w:hAnsi="Wingdings" w:cs="Wingdings" w:hint="default"/>
      </w:rPr>
    </w:lvl>
    <w:lvl w:ilvl="3" w:tplc="A9C476F0">
      <w:start w:val="1"/>
      <w:numFmt w:val="bullet"/>
      <w:lvlText w:val=""/>
      <w:lvlJc w:val="left"/>
      <w:pPr>
        <w:ind w:left="2880" w:hanging="360"/>
      </w:pPr>
      <w:rPr>
        <w:rFonts w:ascii="Symbol" w:hAnsi="Symbol" w:cs="Symbol" w:hint="default"/>
      </w:rPr>
    </w:lvl>
    <w:lvl w:ilvl="4" w:tplc="6186D414">
      <w:start w:val="1"/>
      <w:numFmt w:val="bullet"/>
      <w:lvlText w:val="o"/>
      <w:lvlJc w:val="left"/>
      <w:pPr>
        <w:ind w:left="3600" w:hanging="360"/>
      </w:pPr>
      <w:rPr>
        <w:rFonts w:ascii="Courier New" w:hAnsi="Courier New" w:cs="Courier New" w:hint="default"/>
      </w:rPr>
    </w:lvl>
    <w:lvl w:ilvl="5" w:tplc="B4E2F5EE">
      <w:start w:val="1"/>
      <w:numFmt w:val="bullet"/>
      <w:lvlText w:val=""/>
      <w:lvlJc w:val="left"/>
      <w:pPr>
        <w:ind w:left="4320" w:hanging="360"/>
      </w:pPr>
      <w:rPr>
        <w:rFonts w:ascii="Wingdings" w:hAnsi="Wingdings" w:cs="Wingdings" w:hint="default"/>
      </w:rPr>
    </w:lvl>
    <w:lvl w:ilvl="6" w:tplc="6B8AF844">
      <w:start w:val="1"/>
      <w:numFmt w:val="bullet"/>
      <w:lvlText w:val=""/>
      <w:lvlJc w:val="left"/>
      <w:pPr>
        <w:ind w:left="5040" w:hanging="360"/>
      </w:pPr>
      <w:rPr>
        <w:rFonts w:ascii="Symbol" w:hAnsi="Symbol" w:cs="Symbol" w:hint="default"/>
      </w:rPr>
    </w:lvl>
    <w:lvl w:ilvl="7" w:tplc="E7A8BD34">
      <w:start w:val="1"/>
      <w:numFmt w:val="bullet"/>
      <w:lvlText w:val="o"/>
      <w:lvlJc w:val="left"/>
      <w:pPr>
        <w:ind w:left="5760" w:hanging="360"/>
      </w:pPr>
      <w:rPr>
        <w:rFonts w:ascii="Courier New" w:hAnsi="Courier New" w:cs="Courier New" w:hint="default"/>
      </w:rPr>
    </w:lvl>
    <w:lvl w:ilvl="8" w:tplc="15DC0596">
      <w:start w:val="1"/>
      <w:numFmt w:val="bullet"/>
      <w:lvlText w:val=""/>
      <w:lvlJc w:val="left"/>
      <w:pPr>
        <w:ind w:left="6480" w:hanging="360"/>
      </w:pPr>
      <w:rPr>
        <w:rFonts w:ascii="Wingdings" w:hAnsi="Wingdings" w:cs="Wingdings" w:hint="default"/>
      </w:rPr>
    </w:lvl>
  </w:abstractNum>
  <w:abstractNum w:abstractNumId="5" w15:restartNumberingAfterBreak="0">
    <w:nsid w:val="184716AF"/>
    <w:multiLevelType w:val="hybridMultilevel"/>
    <w:tmpl w:val="C124F372"/>
    <w:lvl w:ilvl="0" w:tplc="DD6893AA">
      <w:start w:val="1"/>
      <w:numFmt w:val="bullet"/>
      <w:lvlText w:val=""/>
      <w:lvlJc w:val="left"/>
      <w:pPr>
        <w:ind w:left="720" w:hanging="360"/>
      </w:pPr>
      <w:rPr>
        <w:rFonts w:ascii="Symbol" w:hAnsi="Symbol" w:cs="Symbol" w:hint="default"/>
        <w:sz w:val="18"/>
        <w:szCs w:val="18"/>
      </w:rPr>
    </w:lvl>
    <w:lvl w:ilvl="1" w:tplc="466C13DE">
      <w:start w:val="1"/>
      <w:numFmt w:val="bullet"/>
      <w:lvlText w:val="o"/>
      <w:lvlJc w:val="left"/>
      <w:pPr>
        <w:ind w:left="1440" w:hanging="360"/>
      </w:pPr>
      <w:rPr>
        <w:rFonts w:ascii="Courier New" w:hAnsi="Courier New" w:cs="Courier New" w:hint="default"/>
      </w:rPr>
    </w:lvl>
    <w:lvl w:ilvl="2" w:tplc="8C120320">
      <w:start w:val="1"/>
      <w:numFmt w:val="bullet"/>
      <w:lvlText w:val=""/>
      <w:lvlJc w:val="left"/>
      <w:pPr>
        <w:ind w:left="2160" w:hanging="360"/>
      </w:pPr>
      <w:rPr>
        <w:rFonts w:ascii="Wingdings" w:hAnsi="Wingdings" w:cs="Wingdings" w:hint="default"/>
      </w:rPr>
    </w:lvl>
    <w:lvl w:ilvl="3" w:tplc="3E5CC914">
      <w:start w:val="1"/>
      <w:numFmt w:val="bullet"/>
      <w:lvlText w:val=""/>
      <w:lvlJc w:val="left"/>
      <w:pPr>
        <w:ind w:left="2880" w:hanging="360"/>
      </w:pPr>
      <w:rPr>
        <w:rFonts w:ascii="Symbol" w:hAnsi="Symbol" w:cs="Symbol" w:hint="default"/>
      </w:rPr>
    </w:lvl>
    <w:lvl w:ilvl="4" w:tplc="BE986CF0">
      <w:start w:val="1"/>
      <w:numFmt w:val="bullet"/>
      <w:lvlText w:val="o"/>
      <w:lvlJc w:val="left"/>
      <w:pPr>
        <w:ind w:left="3600" w:hanging="360"/>
      </w:pPr>
      <w:rPr>
        <w:rFonts w:ascii="Courier New" w:hAnsi="Courier New" w:cs="Courier New" w:hint="default"/>
      </w:rPr>
    </w:lvl>
    <w:lvl w:ilvl="5" w:tplc="95B02AC0">
      <w:start w:val="1"/>
      <w:numFmt w:val="bullet"/>
      <w:lvlText w:val=""/>
      <w:lvlJc w:val="left"/>
      <w:pPr>
        <w:ind w:left="4320" w:hanging="360"/>
      </w:pPr>
      <w:rPr>
        <w:rFonts w:ascii="Wingdings" w:hAnsi="Wingdings" w:cs="Wingdings" w:hint="default"/>
      </w:rPr>
    </w:lvl>
    <w:lvl w:ilvl="6" w:tplc="8514B9AE">
      <w:start w:val="1"/>
      <w:numFmt w:val="bullet"/>
      <w:lvlText w:val=""/>
      <w:lvlJc w:val="left"/>
      <w:pPr>
        <w:ind w:left="5040" w:hanging="360"/>
      </w:pPr>
      <w:rPr>
        <w:rFonts w:ascii="Symbol" w:hAnsi="Symbol" w:cs="Symbol" w:hint="default"/>
      </w:rPr>
    </w:lvl>
    <w:lvl w:ilvl="7" w:tplc="CF907612">
      <w:start w:val="1"/>
      <w:numFmt w:val="bullet"/>
      <w:lvlText w:val="o"/>
      <w:lvlJc w:val="left"/>
      <w:pPr>
        <w:ind w:left="5760" w:hanging="360"/>
      </w:pPr>
      <w:rPr>
        <w:rFonts w:ascii="Courier New" w:hAnsi="Courier New" w:cs="Courier New" w:hint="default"/>
      </w:rPr>
    </w:lvl>
    <w:lvl w:ilvl="8" w:tplc="03CE6C64">
      <w:start w:val="1"/>
      <w:numFmt w:val="bullet"/>
      <w:lvlText w:val=""/>
      <w:lvlJc w:val="left"/>
      <w:pPr>
        <w:ind w:left="6480" w:hanging="360"/>
      </w:pPr>
      <w:rPr>
        <w:rFonts w:ascii="Wingdings" w:hAnsi="Wingdings" w:cs="Wingdings" w:hint="default"/>
      </w:rPr>
    </w:lvl>
  </w:abstractNum>
  <w:abstractNum w:abstractNumId="6" w15:restartNumberingAfterBreak="0">
    <w:nsid w:val="20E64251"/>
    <w:multiLevelType w:val="hybridMultilevel"/>
    <w:tmpl w:val="AE5EC786"/>
    <w:lvl w:ilvl="0" w:tplc="1C70559C">
      <w:start w:val="1"/>
      <w:numFmt w:val="bullet"/>
      <w:lvlText w:val=""/>
      <w:lvlJc w:val="left"/>
      <w:pPr>
        <w:ind w:left="720" w:hanging="360"/>
      </w:pPr>
      <w:rPr>
        <w:rFonts w:ascii="Symbol" w:hAnsi="Symbol" w:cs="Symbol" w:hint="default"/>
        <w:sz w:val="18"/>
        <w:szCs w:val="18"/>
      </w:rPr>
    </w:lvl>
    <w:lvl w:ilvl="1" w:tplc="BC6032C8">
      <w:start w:val="1"/>
      <w:numFmt w:val="bullet"/>
      <w:lvlText w:val="o"/>
      <w:lvlJc w:val="left"/>
      <w:pPr>
        <w:ind w:left="1440" w:hanging="360"/>
      </w:pPr>
      <w:rPr>
        <w:rFonts w:ascii="Courier New" w:hAnsi="Courier New" w:cs="Courier New" w:hint="default"/>
      </w:rPr>
    </w:lvl>
    <w:lvl w:ilvl="2" w:tplc="B0CC1D78">
      <w:start w:val="1"/>
      <w:numFmt w:val="bullet"/>
      <w:lvlText w:val=""/>
      <w:lvlJc w:val="left"/>
      <w:pPr>
        <w:ind w:left="2160" w:hanging="360"/>
      </w:pPr>
      <w:rPr>
        <w:rFonts w:ascii="Wingdings" w:hAnsi="Wingdings" w:cs="Wingdings" w:hint="default"/>
      </w:rPr>
    </w:lvl>
    <w:lvl w:ilvl="3" w:tplc="0E9A97AA">
      <w:start w:val="1"/>
      <w:numFmt w:val="bullet"/>
      <w:lvlText w:val=""/>
      <w:lvlJc w:val="left"/>
      <w:pPr>
        <w:ind w:left="2880" w:hanging="360"/>
      </w:pPr>
      <w:rPr>
        <w:rFonts w:ascii="Symbol" w:hAnsi="Symbol" w:cs="Symbol" w:hint="default"/>
      </w:rPr>
    </w:lvl>
    <w:lvl w:ilvl="4" w:tplc="D196ED12">
      <w:start w:val="1"/>
      <w:numFmt w:val="bullet"/>
      <w:lvlText w:val="o"/>
      <w:lvlJc w:val="left"/>
      <w:pPr>
        <w:ind w:left="3600" w:hanging="360"/>
      </w:pPr>
      <w:rPr>
        <w:rFonts w:ascii="Courier New" w:hAnsi="Courier New" w:cs="Courier New" w:hint="default"/>
      </w:rPr>
    </w:lvl>
    <w:lvl w:ilvl="5" w:tplc="9294B4FA">
      <w:start w:val="1"/>
      <w:numFmt w:val="bullet"/>
      <w:lvlText w:val=""/>
      <w:lvlJc w:val="left"/>
      <w:pPr>
        <w:ind w:left="4320" w:hanging="360"/>
      </w:pPr>
      <w:rPr>
        <w:rFonts w:ascii="Wingdings" w:hAnsi="Wingdings" w:cs="Wingdings" w:hint="default"/>
      </w:rPr>
    </w:lvl>
    <w:lvl w:ilvl="6" w:tplc="8B8A90E2">
      <w:start w:val="1"/>
      <w:numFmt w:val="bullet"/>
      <w:lvlText w:val=""/>
      <w:lvlJc w:val="left"/>
      <w:pPr>
        <w:ind w:left="5040" w:hanging="360"/>
      </w:pPr>
      <w:rPr>
        <w:rFonts w:ascii="Symbol" w:hAnsi="Symbol" w:cs="Symbol" w:hint="default"/>
      </w:rPr>
    </w:lvl>
    <w:lvl w:ilvl="7" w:tplc="D48A629A">
      <w:start w:val="1"/>
      <w:numFmt w:val="bullet"/>
      <w:lvlText w:val="o"/>
      <w:lvlJc w:val="left"/>
      <w:pPr>
        <w:ind w:left="5760" w:hanging="360"/>
      </w:pPr>
      <w:rPr>
        <w:rFonts w:ascii="Courier New" w:hAnsi="Courier New" w:cs="Courier New" w:hint="default"/>
      </w:rPr>
    </w:lvl>
    <w:lvl w:ilvl="8" w:tplc="28F83892">
      <w:start w:val="1"/>
      <w:numFmt w:val="bullet"/>
      <w:lvlText w:val=""/>
      <w:lvlJc w:val="left"/>
      <w:pPr>
        <w:ind w:left="6480" w:hanging="360"/>
      </w:pPr>
      <w:rPr>
        <w:rFonts w:ascii="Wingdings" w:hAnsi="Wingdings" w:cs="Wingdings" w:hint="default"/>
      </w:rPr>
    </w:lvl>
  </w:abstractNum>
  <w:abstractNum w:abstractNumId="7" w15:restartNumberingAfterBreak="0">
    <w:nsid w:val="24533CFC"/>
    <w:multiLevelType w:val="hybridMultilevel"/>
    <w:tmpl w:val="88ACB7F0"/>
    <w:lvl w:ilvl="0" w:tplc="02D29CBA">
      <w:start w:val="1"/>
      <w:numFmt w:val="bullet"/>
      <w:lvlText w:val=""/>
      <w:lvlJc w:val="left"/>
      <w:pPr>
        <w:ind w:left="720" w:hanging="360"/>
      </w:pPr>
      <w:rPr>
        <w:rFonts w:ascii="Symbol" w:hAnsi="Symbol" w:cs="Symbol" w:hint="default"/>
        <w:sz w:val="18"/>
        <w:szCs w:val="18"/>
      </w:rPr>
    </w:lvl>
    <w:lvl w:ilvl="1" w:tplc="2DD48454">
      <w:start w:val="1"/>
      <w:numFmt w:val="bullet"/>
      <w:lvlText w:val="o"/>
      <w:lvlJc w:val="left"/>
      <w:pPr>
        <w:ind w:left="1440" w:hanging="360"/>
      </w:pPr>
      <w:rPr>
        <w:rFonts w:ascii="Courier New" w:hAnsi="Courier New" w:cs="Courier New" w:hint="default"/>
      </w:rPr>
    </w:lvl>
    <w:lvl w:ilvl="2" w:tplc="116476BA">
      <w:start w:val="1"/>
      <w:numFmt w:val="bullet"/>
      <w:lvlText w:val=""/>
      <w:lvlJc w:val="left"/>
      <w:pPr>
        <w:ind w:left="2160" w:hanging="360"/>
      </w:pPr>
      <w:rPr>
        <w:rFonts w:ascii="Wingdings" w:hAnsi="Wingdings" w:cs="Wingdings" w:hint="default"/>
      </w:rPr>
    </w:lvl>
    <w:lvl w:ilvl="3" w:tplc="2EFCE812">
      <w:start w:val="1"/>
      <w:numFmt w:val="bullet"/>
      <w:lvlText w:val=""/>
      <w:lvlJc w:val="left"/>
      <w:pPr>
        <w:ind w:left="2880" w:hanging="360"/>
      </w:pPr>
      <w:rPr>
        <w:rFonts w:ascii="Symbol" w:hAnsi="Symbol" w:cs="Symbol" w:hint="default"/>
      </w:rPr>
    </w:lvl>
    <w:lvl w:ilvl="4" w:tplc="840AE13C">
      <w:start w:val="1"/>
      <w:numFmt w:val="bullet"/>
      <w:lvlText w:val="o"/>
      <w:lvlJc w:val="left"/>
      <w:pPr>
        <w:ind w:left="3600" w:hanging="360"/>
      </w:pPr>
      <w:rPr>
        <w:rFonts w:ascii="Courier New" w:hAnsi="Courier New" w:cs="Courier New" w:hint="default"/>
      </w:rPr>
    </w:lvl>
    <w:lvl w:ilvl="5" w:tplc="6CC2D968">
      <w:start w:val="1"/>
      <w:numFmt w:val="bullet"/>
      <w:lvlText w:val=""/>
      <w:lvlJc w:val="left"/>
      <w:pPr>
        <w:ind w:left="4320" w:hanging="360"/>
      </w:pPr>
      <w:rPr>
        <w:rFonts w:ascii="Wingdings" w:hAnsi="Wingdings" w:cs="Wingdings" w:hint="default"/>
      </w:rPr>
    </w:lvl>
    <w:lvl w:ilvl="6" w:tplc="F91658A2">
      <w:start w:val="1"/>
      <w:numFmt w:val="bullet"/>
      <w:lvlText w:val=""/>
      <w:lvlJc w:val="left"/>
      <w:pPr>
        <w:ind w:left="5040" w:hanging="360"/>
      </w:pPr>
      <w:rPr>
        <w:rFonts w:ascii="Symbol" w:hAnsi="Symbol" w:cs="Symbol" w:hint="default"/>
      </w:rPr>
    </w:lvl>
    <w:lvl w:ilvl="7" w:tplc="C60A2906">
      <w:start w:val="1"/>
      <w:numFmt w:val="bullet"/>
      <w:lvlText w:val="o"/>
      <w:lvlJc w:val="left"/>
      <w:pPr>
        <w:ind w:left="5760" w:hanging="360"/>
      </w:pPr>
      <w:rPr>
        <w:rFonts w:ascii="Courier New" w:hAnsi="Courier New" w:cs="Courier New" w:hint="default"/>
      </w:rPr>
    </w:lvl>
    <w:lvl w:ilvl="8" w:tplc="4EB028AE">
      <w:start w:val="1"/>
      <w:numFmt w:val="bullet"/>
      <w:lvlText w:val=""/>
      <w:lvlJc w:val="left"/>
      <w:pPr>
        <w:ind w:left="6480" w:hanging="360"/>
      </w:pPr>
      <w:rPr>
        <w:rFonts w:ascii="Wingdings" w:hAnsi="Wingdings" w:cs="Wingdings" w:hint="default"/>
      </w:rPr>
    </w:lvl>
  </w:abstractNum>
  <w:abstractNum w:abstractNumId="8" w15:restartNumberingAfterBreak="0">
    <w:nsid w:val="27006AAC"/>
    <w:multiLevelType w:val="hybridMultilevel"/>
    <w:tmpl w:val="08C48170"/>
    <w:lvl w:ilvl="0" w:tplc="1EEE0D98">
      <w:start w:val="1"/>
      <w:numFmt w:val="bullet"/>
      <w:lvlText w:val=""/>
      <w:lvlJc w:val="left"/>
      <w:pPr>
        <w:ind w:left="720" w:hanging="360"/>
      </w:pPr>
      <w:rPr>
        <w:rFonts w:ascii="Symbol" w:hAnsi="Symbol" w:cs="Symbol" w:hint="default"/>
        <w:sz w:val="18"/>
        <w:szCs w:val="18"/>
      </w:rPr>
    </w:lvl>
    <w:lvl w:ilvl="1" w:tplc="F48C2878">
      <w:start w:val="1"/>
      <w:numFmt w:val="bullet"/>
      <w:lvlText w:val="o"/>
      <w:lvlJc w:val="left"/>
      <w:pPr>
        <w:ind w:left="1440" w:hanging="360"/>
      </w:pPr>
      <w:rPr>
        <w:rFonts w:ascii="Courier New" w:hAnsi="Courier New" w:cs="Courier New" w:hint="default"/>
      </w:rPr>
    </w:lvl>
    <w:lvl w:ilvl="2" w:tplc="012AEEF0">
      <w:start w:val="1"/>
      <w:numFmt w:val="bullet"/>
      <w:lvlText w:val=""/>
      <w:lvlJc w:val="left"/>
      <w:pPr>
        <w:ind w:left="2160" w:hanging="360"/>
      </w:pPr>
      <w:rPr>
        <w:rFonts w:ascii="Wingdings" w:hAnsi="Wingdings" w:cs="Wingdings" w:hint="default"/>
      </w:rPr>
    </w:lvl>
    <w:lvl w:ilvl="3" w:tplc="09AED13C">
      <w:start w:val="1"/>
      <w:numFmt w:val="bullet"/>
      <w:lvlText w:val=""/>
      <w:lvlJc w:val="left"/>
      <w:pPr>
        <w:ind w:left="2880" w:hanging="360"/>
      </w:pPr>
      <w:rPr>
        <w:rFonts w:ascii="Symbol" w:hAnsi="Symbol" w:cs="Symbol" w:hint="default"/>
      </w:rPr>
    </w:lvl>
    <w:lvl w:ilvl="4" w:tplc="9498F1FA">
      <w:start w:val="1"/>
      <w:numFmt w:val="bullet"/>
      <w:lvlText w:val="o"/>
      <w:lvlJc w:val="left"/>
      <w:pPr>
        <w:ind w:left="3600" w:hanging="360"/>
      </w:pPr>
      <w:rPr>
        <w:rFonts w:ascii="Courier New" w:hAnsi="Courier New" w:cs="Courier New" w:hint="default"/>
      </w:rPr>
    </w:lvl>
    <w:lvl w:ilvl="5" w:tplc="A3AECBDE">
      <w:start w:val="1"/>
      <w:numFmt w:val="bullet"/>
      <w:lvlText w:val=""/>
      <w:lvlJc w:val="left"/>
      <w:pPr>
        <w:ind w:left="4320" w:hanging="360"/>
      </w:pPr>
      <w:rPr>
        <w:rFonts w:ascii="Wingdings" w:hAnsi="Wingdings" w:cs="Wingdings" w:hint="default"/>
      </w:rPr>
    </w:lvl>
    <w:lvl w:ilvl="6" w:tplc="85AA3E92">
      <w:start w:val="1"/>
      <w:numFmt w:val="bullet"/>
      <w:lvlText w:val=""/>
      <w:lvlJc w:val="left"/>
      <w:pPr>
        <w:ind w:left="5040" w:hanging="360"/>
      </w:pPr>
      <w:rPr>
        <w:rFonts w:ascii="Symbol" w:hAnsi="Symbol" w:cs="Symbol" w:hint="default"/>
      </w:rPr>
    </w:lvl>
    <w:lvl w:ilvl="7" w:tplc="B83A14D2">
      <w:start w:val="1"/>
      <w:numFmt w:val="bullet"/>
      <w:lvlText w:val="o"/>
      <w:lvlJc w:val="left"/>
      <w:pPr>
        <w:ind w:left="5760" w:hanging="360"/>
      </w:pPr>
      <w:rPr>
        <w:rFonts w:ascii="Courier New" w:hAnsi="Courier New" w:cs="Courier New" w:hint="default"/>
      </w:rPr>
    </w:lvl>
    <w:lvl w:ilvl="8" w:tplc="41D05DC0">
      <w:start w:val="1"/>
      <w:numFmt w:val="bullet"/>
      <w:lvlText w:val=""/>
      <w:lvlJc w:val="left"/>
      <w:pPr>
        <w:ind w:left="6480" w:hanging="360"/>
      </w:pPr>
      <w:rPr>
        <w:rFonts w:ascii="Wingdings" w:hAnsi="Wingdings" w:cs="Wingdings" w:hint="default"/>
      </w:rPr>
    </w:lvl>
  </w:abstractNum>
  <w:abstractNum w:abstractNumId="9" w15:restartNumberingAfterBreak="0">
    <w:nsid w:val="2D2B76FB"/>
    <w:multiLevelType w:val="hybridMultilevel"/>
    <w:tmpl w:val="7998181C"/>
    <w:lvl w:ilvl="0" w:tplc="62720AB8">
      <w:start w:val="1"/>
      <w:numFmt w:val="bullet"/>
      <w:lvlText w:val=""/>
      <w:lvlJc w:val="left"/>
      <w:pPr>
        <w:ind w:left="720" w:hanging="360"/>
      </w:pPr>
      <w:rPr>
        <w:rFonts w:ascii="Symbol" w:hAnsi="Symbol" w:cs="Symbol" w:hint="default"/>
        <w:sz w:val="18"/>
        <w:szCs w:val="18"/>
      </w:rPr>
    </w:lvl>
    <w:lvl w:ilvl="1" w:tplc="7BDE668A">
      <w:start w:val="1"/>
      <w:numFmt w:val="bullet"/>
      <w:lvlText w:val="o"/>
      <w:lvlJc w:val="left"/>
      <w:pPr>
        <w:ind w:left="1440" w:hanging="360"/>
      </w:pPr>
      <w:rPr>
        <w:rFonts w:ascii="Courier New" w:hAnsi="Courier New" w:cs="Courier New" w:hint="default"/>
      </w:rPr>
    </w:lvl>
    <w:lvl w:ilvl="2" w:tplc="47BA3E44">
      <w:start w:val="1"/>
      <w:numFmt w:val="bullet"/>
      <w:lvlText w:val=""/>
      <w:lvlJc w:val="left"/>
      <w:pPr>
        <w:ind w:left="2160" w:hanging="360"/>
      </w:pPr>
      <w:rPr>
        <w:rFonts w:ascii="Wingdings" w:hAnsi="Wingdings" w:cs="Wingdings" w:hint="default"/>
      </w:rPr>
    </w:lvl>
    <w:lvl w:ilvl="3" w:tplc="3E8E31B6">
      <w:start w:val="1"/>
      <w:numFmt w:val="bullet"/>
      <w:lvlText w:val=""/>
      <w:lvlJc w:val="left"/>
      <w:pPr>
        <w:ind w:left="2880" w:hanging="360"/>
      </w:pPr>
      <w:rPr>
        <w:rFonts w:ascii="Symbol" w:hAnsi="Symbol" w:cs="Symbol" w:hint="default"/>
      </w:rPr>
    </w:lvl>
    <w:lvl w:ilvl="4" w:tplc="7A208772">
      <w:start w:val="1"/>
      <w:numFmt w:val="bullet"/>
      <w:lvlText w:val="o"/>
      <w:lvlJc w:val="left"/>
      <w:pPr>
        <w:ind w:left="3600" w:hanging="360"/>
      </w:pPr>
      <w:rPr>
        <w:rFonts w:ascii="Courier New" w:hAnsi="Courier New" w:cs="Courier New" w:hint="default"/>
      </w:rPr>
    </w:lvl>
    <w:lvl w:ilvl="5" w:tplc="BD98EF94">
      <w:start w:val="1"/>
      <w:numFmt w:val="bullet"/>
      <w:lvlText w:val=""/>
      <w:lvlJc w:val="left"/>
      <w:pPr>
        <w:ind w:left="4320" w:hanging="360"/>
      </w:pPr>
      <w:rPr>
        <w:rFonts w:ascii="Wingdings" w:hAnsi="Wingdings" w:cs="Wingdings" w:hint="default"/>
      </w:rPr>
    </w:lvl>
    <w:lvl w:ilvl="6" w:tplc="AE5C7056">
      <w:start w:val="1"/>
      <w:numFmt w:val="bullet"/>
      <w:lvlText w:val=""/>
      <w:lvlJc w:val="left"/>
      <w:pPr>
        <w:ind w:left="5040" w:hanging="360"/>
      </w:pPr>
      <w:rPr>
        <w:rFonts w:ascii="Symbol" w:hAnsi="Symbol" w:cs="Symbol" w:hint="default"/>
      </w:rPr>
    </w:lvl>
    <w:lvl w:ilvl="7" w:tplc="2E609F52">
      <w:start w:val="1"/>
      <w:numFmt w:val="bullet"/>
      <w:lvlText w:val="o"/>
      <w:lvlJc w:val="left"/>
      <w:pPr>
        <w:ind w:left="5760" w:hanging="360"/>
      </w:pPr>
      <w:rPr>
        <w:rFonts w:ascii="Courier New" w:hAnsi="Courier New" w:cs="Courier New" w:hint="default"/>
      </w:rPr>
    </w:lvl>
    <w:lvl w:ilvl="8" w:tplc="84CAA89A">
      <w:start w:val="1"/>
      <w:numFmt w:val="bullet"/>
      <w:lvlText w:val=""/>
      <w:lvlJc w:val="left"/>
      <w:pPr>
        <w:ind w:left="6480" w:hanging="360"/>
      </w:pPr>
      <w:rPr>
        <w:rFonts w:ascii="Wingdings" w:hAnsi="Wingdings" w:cs="Wingdings" w:hint="default"/>
      </w:rPr>
    </w:lvl>
  </w:abstractNum>
  <w:abstractNum w:abstractNumId="10" w15:restartNumberingAfterBreak="0">
    <w:nsid w:val="303C31F5"/>
    <w:multiLevelType w:val="hybridMultilevel"/>
    <w:tmpl w:val="9756492E"/>
    <w:lvl w:ilvl="0" w:tplc="F51AA1BA">
      <w:start w:val="1"/>
      <w:numFmt w:val="bullet"/>
      <w:lvlText w:val=""/>
      <w:lvlJc w:val="left"/>
      <w:pPr>
        <w:ind w:left="720" w:hanging="360"/>
      </w:pPr>
      <w:rPr>
        <w:rFonts w:ascii="Symbol" w:hAnsi="Symbol" w:cs="Symbol" w:hint="default"/>
        <w:sz w:val="18"/>
        <w:szCs w:val="18"/>
      </w:rPr>
    </w:lvl>
    <w:lvl w:ilvl="1" w:tplc="C688C144">
      <w:start w:val="1"/>
      <w:numFmt w:val="bullet"/>
      <w:lvlText w:val="o"/>
      <w:lvlJc w:val="left"/>
      <w:pPr>
        <w:ind w:left="1440" w:hanging="360"/>
      </w:pPr>
      <w:rPr>
        <w:rFonts w:ascii="Courier New" w:hAnsi="Courier New" w:cs="Courier New" w:hint="default"/>
      </w:rPr>
    </w:lvl>
    <w:lvl w:ilvl="2" w:tplc="FF6EE092">
      <w:start w:val="1"/>
      <w:numFmt w:val="bullet"/>
      <w:lvlText w:val=""/>
      <w:lvlJc w:val="left"/>
      <w:pPr>
        <w:ind w:left="2160" w:hanging="360"/>
      </w:pPr>
      <w:rPr>
        <w:rFonts w:ascii="Wingdings" w:hAnsi="Wingdings" w:cs="Wingdings" w:hint="default"/>
      </w:rPr>
    </w:lvl>
    <w:lvl w:ilvl="3" w:tplc="EFEE33D8">
      <w:start w:val="1"/>
      <w:numFmt w:val="bullet"/>
      <w:lvlText w:val=""/>
      <w:lvlJc w:val="left"/>
      <w:pPr>
        <w:ind w:left="2880" w:hanging="360"/>
      </w:pPr>
      <w:rPr>
        <w:rFonts w:ascii="Symbol" w:hAnsi="Symbol" w:cs="Symbol" w:hint="default"/>
      </w:rPr>
    </w:lvl>
    <w:lvl w:ilvl="4" w:tplc="7102F73C">
      <w:start w:val="1"/>
      <w:numFmt w:val="bullet"/>
      <w:lvlText w:val="o"/>
      <w:lvlJc w:val="left"/>
      <w:pPr>
        <w:ind w:left="3600" w:hanging="360"/>
      </w:pPr>
      <w:rPr>
        <w:rFonts w:ascii="Courier New" w:hAnsi="Courier New" w:cs="Courier New" w:hint="default"/>
      </w:rPr>
    </w:lvl>
    <w:lvl w:ilvl="5" w:tplc="79203844">
      <w:start w:val="1"/>
      <w:numFmt w:val="bullet"/>
      <w:lvlText w:val=""/>
      <w:lvlJc w:val="left"/>
      <w:pPr>
        <w:ind w:left="4320" w:hanging="360"/>
      </w:pPr>
      <w:rPr>
        <w:rFonts w:ascii="Wingdings" w:hAnsi="Wingdings" w:cs="Wingdings" w:hint="default"/>
      </w:rPr>
    </w:lvl>
    <w:lvl w:ilvl="6" w:tplc="004C9AD8">
      <w:start w:val="1"/>
      <w:numFmt w:val="bullet"/>
      <w:lvlText w:val=""/>
      <w:lvlJc w:val="left"/>
      <w:pPr>
        <w:ind w:left="5040" w:hanging="360"/>
      </w:pPr>
      <w:rPr>
        <w:rFonts w:ascii="Symbol" w:hAnsi="Symbol" w:cs="Symbol" w:hint="default"/>
      </w:rPr>
    </w:lvl>
    <w:lvl w:ilvl="7" w:tplc="F54E758C">
      <w:start w:val="1"/>
      <w:numFmt w:val="bullet"/>
      <w:lvlText w:val="o"/>
      <w:lvlJc w:val="left"/>
      <w:pPr>
        <w:ind w:left="5760" w:hanging="360"/>
      </w:pPr>
      <w:rPr>
        <w:rFonts w:ascii="Courier New" w:hAnsi="Courier New" w:cs="Courier New" w:hint="default"/>
      </w:rPr>
    </w:lvl>
    <w:lvl w:ilvl="8" w:tplc="F25E8786">
      <w:start w:val="1"/>
      <w:numFmt w:val="bullet"/>
      <w:lvlText w:val=""/>
      <w:lvlJc w:val="left"/>
      <w:pPr>
        <w:ind w:left="6480" w:hanging="360"/>
      </w:pPr>
      <w:rPr>
        <w:rFonts w:ascii="Wingdings" w:hAnsi="Wingdings" w:cs="Wingdings" w:hint="default"/>
      </w:rPr>
    </w:lvl>
  </w:abstractNum>
  <w:abstractNum w:abstractNumId="11" w15:restartNumberingAfterBreak="0">
    <w:nsid w:val="31C33424"/>
    <w:multiLevelType w:val="hybridMultilevel"/>
    <w:tmpl w:val="25965F9C"/>
    <w:lvl w:ilvl="0" w:tplc="6E5E694C">
      <w:start w:val="1"/>
      <w:numFmt w:val="bullet"/>
      <w:lvlText w:val=""/>
      <w:lvlJc w:val="left"/>
      <w:pPr>
        <w:ind w:left="720" w:hanging="360"/>
      </w:pPr>
      <w:rPr>
        <w:rFonts w:ascii="Symbol" w:hAnsi="Symbol" w:cs="Symbol" w:hint="default"/>
        <w:sz w:val="18"/>
        <w:szCs w:val="18"/>
      </w:rPr>
    </w:lvl>
    <w:lvl w:ilvl="1" w:tplc="0DE457D8">
      <w:start w:val="1"/>
      <w:numFmt w:val="bullet"/>
      <w:lvlText w:val="o"/>
      <w:lvlJc w:val="left"/>
      <w:pPr>
        <w:ind w:left="1440" w:hanging="360"/>
      </w:pPr>
      <w:rPr>
        <w:rFonts w:ascii="Courier New" w:hAnsi="Courier New" w:cs="Courier New" w:hint="default"/>
      </w:rPr>
    </w:lvl>
    <w:lvl w:ilvl="2" w:tplc="4CEA1808">
      <w:start w:val="1"/>
      <w:numFmt w:val="bullet"/>
      <w:lvlText w:val=""/>
      <w:lvlJc w:val="left"/>
      <w:pPr>
        <w:ind w:left="2160" w:hanging="360"/>
      </w:pPr>
      <w:rPr>
        <w:rFonts w:ascii="Wingdings" w:hAnsi="Wingdings" w:cs="Wingdings" w:hint="default"/>
      </w:rPr>
    </w:lvl>
    <w:lvl w:ilvl="3" w:tplc="443648F6">
      <w:start w:val="1"/>
      <w:numFmt w:val="bullet"/>
      <w:lvlText w:val=""/>
      <w:lvlJc w:val="left"/>
      <w:pPr>
        <w:ind w:left="2880" w:hanging="360"/>
      </w:pPr>
      <w:rPr>
        <w:rFonts w:ascii="Symbol" w:hAnsi="Symbol" w:cs="Symbol" w:hint="default"/>
      </w:rPr>
    </w:lvl>
    <w:lvl w:ilvl="4" w:tplc="5282A12A">
      <w:start w:val="1"/>
      <w:numFmt w:val="bullet"/>
      <w:lvlText w:val="o"/>
      <w:lvlJc w:val="left"/>
      <w:pPr>
        <w:ind w:left="3600" w:hanging="360"/>
      </w:pPr>
      <w:rPr>
        <w:rFonts w:ascii="Courier New" w:hAnsi="Courier New" w:cs="Courier New" w:hint="default"/>
      </w:rPr>
    </w:lvl>
    <w:lvl w:ilvl="5" w:tplc="589CE22E">
      <w:start w:val="1"/>
      <w:numFmt w:val="bullet"/>
      <w:lvlText w:val=""/>
      <w:lvlJc w:val="left"/>
      <w:pPr>
        <w:ind w:left="4320" w:hanging="360"/>
      </w:pPr>
      <w:rPr>
        <w:rFonts w:ascii="Wingdings" w:hAnsi="Wingdings" w:cs="Wingdings" w:hint="default"/>
      </w:rPr>
    </w:lvl>
    <w:lvl w:ilvl="6" w:tplc="8E1421F6">
      <w:start w:val="1"/>
      <w:numFmt w:val="bullet"/>
      <w:lvlText w:val=""/>
      <w:lvlJc w:val="left"/>
      <w:pPr>
        <w:ind w:left="5040" w:hanging="360"/>
      </w:pPr>
      <w:rPr>
        <w:rFonts w:ascii="Symbol" w:hAnsi="Symbol" w:cs="Symbol" w:hint="default"/>
      </w:rPr>
    </w:lvl>
    <w:lvl w:ilvl="7" w:tplc="28D04096">
      <w:start w:val="1"/>
      <w:numFmt w:val="bullet"/>
      <w:lvlText w:val="o"/>
      <w:lvlJc w:val="left"/>
      <w:pPr>
        <w:ind w:left="5760" w:hanging="360"/>
      </w:pPr>
      <w:rPr>
        <w:rFonts w:ascii="Courier New" w:hAnsi="Courier New" w:cs="Courier New" w:hint="default"/>
      </w:rPr>
    </w:lvl>
    <w:lvl w:ilvl="8" w:tplc="4386F41E">
      <w:start w:val="1"/>
      <w:numFmt w:val="bullet"/>
      <w:lvlText w:val=""/>
      <w:lvlJc w:val="left"/>
      <w:pPr>
        <w:ind w:left="6480" w:hanging="360"/>
      </w:pPr>
      <w:rPr>
        <w:rFonts w:ascii="Wingdings" w:hAnsi="Wingdings" w:cs="Wingdings" w:hint="default"/>
      </w:rPr>
    </w:lvl>
  </w:abstractNum>
  <w:abstractNum w:abstractNumId="12" w15:restartNumberingAfterBreak="0">
    <w:nsid w:val="31DF74A6"/>
    <w:multiLevelType w:val="hybridMultilevel"/>
    <w:tmpl w:val="9C028788"/>
    <w:lvl w:ilvl="0" w:tplc="FB36D634">
      <w:start w:val="1"/>
      <w:numFmt w:val="bullet"/>
      <w:lvlText w:val=""/>
      <w:lvlJc w:val="left"/>
      <w:pPr>
        <w:ind w:left="720" w:hanging="360"/>
      </w:pPr>
      <w:rPr>
        <w:rFonts w:ascii="Symbol" w:hAnsi="Symbol" w:cs="Symbol" w:hint="default"/>
        <w:sz w:val="18"/>
        <w:szCs w:val="18"/>
      </w:rPr>
    </w:lvl>
    <w:lvl w:ilvl="1" w:tplc="4714605E">
      <w:start w:val="1"/>
      <w:numFmt w:val="bullet"/>
      <w:lvlText w:val="o"/>
      <w:lvlJc w:val="left"/>
      <w:pPr>
        <w:ind w:left="1440" w:hanging="360"/>
      </w:pPr>
      <w:rPr>
        <w:rFonts w:ascii="Courier New" w:hAnsi="Courier New" w:cs="Courier New" w:hint="default"/>
      </w:rPr>
    </w:lvl>
    <w:lvl w:ilvl="2" w:tplc="7FF43294">
      <w:start w:val="1"/>
      <w:numFmt w:val="bullet"/>
      <w:lvlText w:val=""/>
      <w:lvlJc w:val="left"/>
      <w:pPr>
        <w:ind w:left="2160" w:hanging="360"/>
      </w:pPr>
      <w:rPr>
        <w:rFonts w:ascii="Wingdings" w:hAnsi="Wingdings" w:cs="Wingdings" w:hint="default"/>
      </w:rPr>
    </w:lvl>
    <w:lvl w:ilvl="3" w:tplc="B6F2F6B4">
      <w:start w:val="1"/>
      <w:numFmt w:val="bullet"/>
      <w:lvlText w:val=""/>
      <w:lvlJc w:val="left"/>
      <w:pPr>
        <w:ind w:left="2880" w:hanging="360"/>
      </w:pPr>
      <w:rPr>
        <w:rFonts w:ascii="Symbol" w:hAnsi="Symbol" w:cs="Symbol" w:hint="default"/>
      </w:rPr>
    </w:lvl>
    <w:lvl w:ilvl="4" w:tplc="1974B8D4">
      <w:start w:val="1"/>
      <w:numFmt w:val="bullet"/>
      <w:lvlText w:val="o"/>
      <w:lvlJc w:val="left"/>
      <w:pPr>
        <w:ind w:left="3600" w:hanging="360"/>
      </w:pPr>
      <w:rPr>
        <w:rFonts w:ascii="Courier New" w:hAnsi="Courier New" w:cs="Courier New" w:hint="default"/>
      </w:rPr>
    </w:lvl>
    <w:lvl w:ilvl="5" w:tplc="47CE2022">
      <w:start w:val="1"/>
      <w:numFmt w:val="bullet"/>
      <w:lvlText w:val=""/>
      <w:lvlJc w:val="left"/>
      <w:pPr>
        <w:ind w:left="4320" w:hanging="360"/>
      </w:pPr>
      <w:rPr>
        <w:rFonts w:ascii="Wingdings" w:hAnsi="Wingdings" w:cs="Wingdings" w:hint="default"/>
      </w:rPr>
    </w:lvl>
    <w:lvl w:ilvl="6" w:tplc="2DF21A70">
      <w:start w:val="1"/>
      <w:numFmt w:val="bullet"/>
      <w:lvlText w:val=""/>
      <w:lvlJc w:val="left"/>
      <w:pPr>
        <w:ind w:left="5040" w:hanging="360"/>
      </w:pPr>
      <w:rPr>
        <w:rFonts w:ascii="Symbol" w:hAnsi="Symbol" w:cs="Symbol" w:hint="default"/>
      </w:rPr>
    </w:lvl>
    <w:lvl w:ilvl="7" w:tplc="A7CE25AA">
      <w:start w:val="1"/>
      <w:numFmt w:val="bullet"/>
      <w:lvlText w:val="o"/>
      <w:lvlJc w:val="left"/>
      <w:pPr>
        <w:ind w:left="5760" w:hanging="360"/>
      </w:pPr>
      <w:rPr>
        <w:rFonts w:ascii="Courier New" w:hAnsi="Courier New" w:cs="Courier New" w:hint="default"/>
      </w:rPr>
    </w:lvl>
    <w:lvl w:ilvl="8" w:tplc="467C5292">
      <w:start w:val="1"/>
      <w:numFmt w:val="bullet"/>
      <w:lvlText w:val=""/>
      <w:lvlJc w:val="left"/>
      <w:pPr>
        <w:ind w:left="6480" w:hanging="360"/>
      </w:pPr>
      <w:rPr>
        <w:rFonts w:ascii="Wingdings" w:hAnsi="Wingdings" w:cs="Wingdings" w:hint="default"/>
      </w:rPr>
    </w:lvl>
  </w:abstractNum>
  <w:abstractNum w:abstractNumId="13" w15:restartNumberingAfterBreak="0">
    <w:nsid w:val="32DC5CC2"/>
    <w:multiLevelType w:val="hybridMultilevel"/>
    <w:tmpl w:val="9D4E3FE4"/>
    <w:lvl w:ilvl="0" w:tplc="9B82675A">
      <w:start w:val="1"/>
      <w:numFmt w:val="bullet"/>
      <w:lvlText w:val=""/>
      <w:lvlJc w:val="left"/>
      <w:pPr>
        <w:ind w:left="720" w:hanging="360"/>
      </w:pPr>
      <w:rPr>
        <w:rFonts w:ascii="Symbol" w:hAnsi="Symbol" w:cs="Symbol" w:hint="default"/>
        <w:sz w:val="18"/>
        <w:szCs w:val="18"/>
      </w:rPr>
    </w:lvl>
    <w:lvl w:ilvl="1" w:tplc="45229B1C">
      <w:start w:val="1"/>
      <w:numFmt w:val="bullet"/>
      <w:lvlText w:val="o"/>
      <w:lvlJc w:val="left"/>
      <w:pPr>
        <w:ind w:left="1440" w:hanging="360"/>
      </w:pPr>
      <w:rPr>
        <w:rFonts w:ascii="Courier New" w:hAnsi="Courier New" w:cs="Courier New" w:hint="default"/>
      </w:rPr>
    </w:lvl>
    <w:lvl w:ilvl="2" w:tplc="17E4CE46">
      <w:start w:val="1"/>
      <w:numFmt w:val="bullet"/>
      <w:lvlText w:val=""/>
      <w:lvlJc w:val="left"/>
      <w:pPr>
        <w:ind w:left="2160" w:hanging="360"/>
      </w:pPr>
      <w:rPr>
        <w:rFonts w:ascii="Wingdings" w:hAnsi="Wingdings" w:cs="Wingdings" w:hint="default"/>
      </w:rPr>
    </w:lvl>
    <w:lvl w:ilvl="3" w:tplc="D1B830D6">
      <w:start w:val="1"/>
      <w:numFmt w:val="bullet"/>
      <w:lvlText w:val=""/>
      <w:lvlJc w:val="left"/>
      <w:pPr>
        <w:ind w:left="2880" w:hanging="360"/>
      </w:pPr>
      <w:rPr>
        <w:rFonts w:ascii="Symbol" w:hAnsi="Symbol" w:cs="Symbol" w:hint="default"/>
      </w:rPr>
    </w:lvl>
    <w:lvl w:ilvl="4" w:tplc="E03C1DD2">
      <w:start w:val="1"/>
      <w:numFmt w:val="bullet"/>
      <w:lvlText w:val="o"/>
      <w:lvlJc w:val="left"/>
      <w:pPr>
        <w:ind w:left="3600" w:hanging="360"/>
      </w:pPr>
      <w:rPr>
        <w:rFonts w:ascii="Courier New" w:hAnsi="Courier New" w:cs="Courier New" w:hint="default"/>
      </w:rPr>
    </w:lvl>
    <w:lvl w:ilvl="5" w:tplc="701C810E">
      <w:start w:val="1"/>
      <w:numFmt w:val="bullet"/>
      <w:lvlText w:val=""/>
      <w:lvlJc w:val="left"/>
      <w:pPr>
        <w:ind w:left="4320" w:hanging="360"/>
      </w:pPr>
      <w:rPr>
        <w:rFonts w:ascii="Wingdings" w:hAnsi="Wingdings" w:cs="Wingdings" w:hint="default"/>
      </w:rPr>
    </w:lvl>
    <w:lvl w:ilvl="6" w:tplc="680051F6">
      <w:start w:val="1"/>
      <w:numFmt w:val="bullet"/>
      <w:lvlText w:val=""/>
      <w:lvlJc w:val="left"/>
      <w:pPr>
        <w:ind w:left="5040" w:hanging="360"/>
      </w:pPr>
      <w:rPr>
        <w:rFonts w:ascii="Symbol" w:hAnsi="Symbol" w:cs="Symbol" w:hint="default"/>
      </w:rPr>
    </w:lvl>
    <w:lvl w:ilvl="7" w:tplc="A74CBA20">
      <w:start w:val="1"/>
      <w:numFmt w:val="bullet"/>
      <w:lvlText w:val="o"/>
      <w:lvlJc w:val="left"/>
      <w:pPr>
        <w:ind w:left="5760" w:hanging="360"/>
      </w:pPr>
      <w:rPr>
        <w:rFonts w:ascii="Courier New" w:hAnsi="Courier New" w:cs="Courier New" w:hint="default"/>
      </w:rPr>
    </w:lvl>
    <w:lvl w:ilvl="8" w:tplc="08B43416">
      <w:start w:val="1"/>
      <w:numFmt w:val="bullet"/>
      <w:lvlText w:val=""/>
      <w:lvlJc w:val="left"/>
      <w:pPr>
        <w:ind w:left="6480" w:hanging="360"/>
      </w:pPr>
      <w:rPr>
        <w:rFonts w:ascii="Wingdings" w:hAnsi="Wingdings" w:cs="Wingdings" w:hint="default"/>
      </w:rPr>
    </w:lvl>
  </w:abstractNum>
  <w:abstractNum w:abstractNumId="14" w15:restartNumberingAfterBreak="0">
    <w:nsid w:val="35F07DE4"/>
    <w:multiLevelType w:val="hybridMultilevel"/>
    <w:tmpl w:val="C6CAD19A"/>
    <w:lvl w:ilvl="0" w:tplc="7960C9E6">
      <w:start w:val="1"/>
      <w:numFmt w:val="bullet"/>
      <w:lvlText w:val=""/>
      <w:lvlJc w:val="left"/>
      <w:pPr>
        <w:ind w:left="720" w:hanging="360"/>
      </w:pPr>
      <w:rPr>
        <w:rFonts w:ascii="Symbol" w:hAnsi="Symbol" w:cs="Symbol" w:hint="default"/>
        <w:sz w:val="18"/>
        <w:szCs w:val="18"/>
      </w:rPr>
    </w:lvl>
    <w:lvl w:ilvl="1" w:tplc="0DEA4722">
      <w:start w:val="1"/>
      <w:numFmt w:val="bullet"/>
      <w:lvlText w:val="o"/>
      <w:lvlJc w:val="left"/>
      <w:pPr>
        <w:ind w:left="1440" w:hanging="360"/>
      </w:pPr>
      <w:rPr>
        <w:rFonts w:ascii="Courier New" w:hAnsi="Courier New" w:cs="Courier New" w:hint="default"/>
      </w:rPr>
    </w:lvl>
    <w:lvl w:ilvl="2" w:tplc="692423AA">
      <w:start w:val="1"/>
      <w:numFmt w:val="bullet"/>
      <w:lvlText w:val=""/>
      <w:lvlJc w:val="left"/>
      <w:pPr>
        <w:ind w:left="2160" w:hanging="360"/>
      </w:pPr>
      <w:rPr>
        <w:rFonts w:ascii="Wingdings" w:hAnsi="Wingdings" w:cs="Wingdings" w:hint="default"/>
      </w:rPr>
    </w:lvl>
    <w:lvl w:ilvl="3" w:tplc="81869624">
      <w:start w:val="1"/>
      <w:numFmt w:val="bullet"/>
      <w:lvlText w:val=""/>
      <w:lvlJc w:val="left"/>
      <w:pPr>
        <w:ind w:left="2880" w:hanging="360"/>
      </w:pPr>
      <w:rPr>
        <w:rFonts w:ascii="Symbol" w:hAnsi="Symbol" w:cs="Symbol" w:hint="default"/>
      </w:rPr>
    </w:lvl>
    <w:lvl w:ilvl="4" w:tplc="73F29A18">
      <w:start w:val="1"/>
      <w:numFmt w:val="bullet"/>
      <w:lvlText w:val="o"/>
      <w:lvlJc w:val="left"/>
      <w:pPr>
        <w:ind w:left="3600" w:hanging="360"/>
      </w:pPr>
      <w:rPr>
        <w:rFonts w:ascii="Courier New" w:hAnsi="Courier New" w:cs="Courier New" w:hint="default"/>
      </w:rPr>
    </w:lvl>
    <w:lvl w:ilvl="5" w:tplc="F0686E78">
      <w:start w:val="1"/>
      <w:numFmt w:val="bullet"/>
      <w:lvlText w:val=""/>
      <w:lvlJc w:val="left"/>
      <w:pPr>
        <w:ind w:left="4320" w:hanging="360"/>
      </w:pPr>
      <w:rPr>
        <w:rFonts w:ascii="Wingdings" w:hAnsi="Wingdings" w:cs="Wingdings" w:hint="default"/>
      </w:rPr>
    </w:lvl>
    <w:lvl w:ilvl="6" w:tplc="91000EE6">
      <w:start w:val="1"/>
      <w:numFmt w:val="bullet"/>
      <w:lvlText w:val=""/>
      <w:lvlJc w:val="left"/>
      <w:pPr>
        <w:ind w:left="5040" w:hanging="360"/>
      </w:pPr>
      <w:rPr>
        <w:rFonts w:ascii="Symbol" w:hAnsi="Symbol" w:cs="Symbol" w:hint="default"/>
      </w:rPr>
    </w:lvl>
    <w:lvl w:ilvl="7" w:tplc="0B84321C">
      <w:start w:val="1"/>
      <w:numFmt w:val="bullet"/>
      <w:lvlText w:val="o"/>
      <w:lvlJc w:val="left"/>
      <w:pPr>
        <w:ind w:left="5760" w:hanging="360"/>
      </w:pPr>
      <w:rPr>
        <w:rFonts w:ascii="Courier New" w:hAnsi="Courier New" w:cs="Courier New" w:hint="default"/>
      </w:rPr>
    </w:lvl>
    <w:lvl w:ilvl="8" w:tplc="B5E6B7B4">
      <w:start w:val="1"/>
      <w:numFmt w:val="bullet"/>
      <w:lvlText w:val=""/>
      <w:lvlJc w:val="left"/>
      <w:pPr>
        <w:ind w:left="6480" w:hanging="360"/>
      </w:pPr>
      <w:rPr>
        <w:rFonts w:ascii="Wingdings" w:hAnsi="Wingdings" w:cs="Wingdings" w:hint="default"/>
      </w:rPr>
    </w:lvl>
  </w:abstractNum>
  <w:abstractNum w:abstractNumId="15" w15:restartNumberingAfterBreak="0">
    <w:nsid w:val="3654043D"/>
    <w:multiLevelType w:val="hybridMultilevel"/>
    <w:tmpl w:val="97E0068E"/>
    <w:lvl w:ilvl="0" w:tplc="B060F304">
      <w:start w:val="1"/>
      <w:numFmt w:val="bullet"/>
      <w:lvlText w:val=""/>
      <w:lvlJc w:val="left"/>
      <w:pPr>
        <w:ind w:left="720" w:hanging="360"/>
      </w:pPr>
      <w:rPr>
        <w:rFonts w:ascii="Symbol" w:hAnsi="Symbol" w:cs="Symbol" w:hint="default"/>
        <w:sz w:val="18"/>
        <w:szCs w:val="18"/>
      </w:rPr>
    </w:lvl>
    <w:lvl w:ilvl="1" w:tplc="939E76FC">
      <w:start w:val="1"/>
      <w:numFmt w:val="bullet"/>
      <w:lvlText w:val="o"/>
      <w:lvlJc w:val="left"/>
      <w:pPr>
        <w:ind w:left="1440" w:hanging="360"/>
      </w:pPr>
      <w:rPr>
        <w:rFonts w:ascii="Courier New" w:hAnsi="Courier New" w:cs="Courier New" w:hint="default"/>
      </w:rPr>
    </w:lvl>
    <w:lvl w:ilvl="2" w:tplc="37DA3316">
      <w:start w:val="1"/>
      <w:numFmt w:val="bullet"/>
      <w:lvlText w:val=""/>
      <w:lvlJc w:val="left"/>
      <w:pPr>
        <w:ind w:left="2160" w:hanging="360"/>
      </w:pPr>
      <w:rPr>
        <w:rFonts w:ascii="Wingdings" w:hAnsi="Wingdings" w:cs="Wingdings" w:hint="default"/>
      </w:rPr>
    </w:lvl>
    <w:lvl w:ilvl="3" w:tplc="4C889474">
      <w:start w:val="1"/>
      <w:numFmt w:val="bullet"/>
      <w:lvlText w:val=""/>
      <w:lvlJc w:val="left"/>
      <w:pPr>
        <w:ind w:left="2880" w:hanging="360"/>
      </w:pPr>
      <w:rPr>
        <w:rFonts w:ascii="Symbol" w:hAnsi="Symbol" w:cs="Symbol" w:hint="default"/>
      </w:rPr>
    </w:lvl>
    <w:lvl w:ilvl="4" w:tplc="D07EFDEE">
      <w:start w:val="1"/>
      <w:numFmt w:val="bullet"/>
      <w:lvlText w:val="o"/>
      <w:lvlJc w:val="left"/>
      <w:pPr>
        <w:ind w:left="3600" w:hanging="360"/>
      </w:pPr>
      <w:rPr>
        <w:rFonts w:ascii="Courier New" w:hAnsi="Courier New" w:cs="Courier New" w:hint="default"/>
      </w:rPr>
    </w:lvl>
    <w:lvl w:ilvl="5" w:tplc="3BFEFE44">
      <w:start w:val="1"/>
      <w:numFmt w:val="bullet"/>
      <w:lvlText w:val=""/>
      <w:lvlJc w:val="left"/>
      <w:pPr>
        <w:ind w:left="4320" w:hanging="360"/>
      </w:pPr>
      <w:rPr>
        <w:rFonts w:ascii="Wingdings" w:hAnsi="Wingdings" w:cs="Wingdings" w:hint="default"/>
      </w:rPr>
    </w:lvl>
    <w:lvl w:ilvl="6" w:tplc="2ED049AE">
      <w:start w:val="1"/>
      <w:numFmt w:val="bullet"/>
      <w:lvlText w:val=""/>
      <w:lvlJc w:val="left"/>
      <w:pPr>
        <w:ind w:left="5040" w:hanging="360"/>
      </w:pPr>
      <w:rPr>
        <w:rFonts w:ascii="Symbol" w:hAnsi="Symbol" w:cs="Symbol" w:hint="default"/>
      </w:rPr>
    </w:lvl>
    <w:lvl w:ilvl="7" w:tplc="E7426368">
      <w:start w:val="1"/>
      <w:numFmt w:val="bullet"/>
      <w:lvlText w:val="o"/>
      <w:lvlJc w:val="left"/>
      <w:pPr>
        <w:ind w:left="5760" w:hanging="360"/>
      </w:pPr>
      <w:rPr>
        <w:rFonts w:ascii="Courier New" w:hAnsi="Courier New" w:cs="Courier New" w:hint="default"/>
      </w:rPr>
    </w:lvl>
    <w:lvl w:ilvl="8" w:tplc="10947C94">
      <w:start w:val="1"/>
      <w:numFmt w:val="bullet"/>
      <w:lvlText w:val=""/>
      <w:lvlJc w:val="left"/>
      <w:pPr>
        <w:ind w:left="6480" w:hanging="360"/>
      </w:pPr>
      <w:rPr>
        <w:rFonts w:ascii="Wingdings" w:hAnsi="Wingdings" w:cs="Wingdings" w:hint="default"/>
      </w:rPr>
    </w:lvl>
  </w:abstractNum>
  <w:abstractNum w:abstractNumId="16"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3D4D6078"/>
    <w:multiLevelType w:val="hybridMultilevel"/>
    <w:tmpl w:val="487AE2C4"/>
    <w:lvl w:ilvl="0" w:tplc="F7424A8E">
      <w:start w:val="1"/>
      <w:numFmt w:val="bullet"/>
      <w:lvlText w:val=""/>
      <w:lvlJc w:val="left"/>
      <w:pPr>
        <w:ind w:left="720" w:hanging="360"/>
      </w:pPr>
      <w:rPr>
        <w:rFonts w:ascii="Symbol" w:hAnsi="Symbol" w:cs="Symbol" w:hint="default"/>
        <w:sz w:val="18"/>
        <w:szCs w:val="18"/>
      </w:rPr>
    </w:lvl>
    <w:lvl w:ilvl="1" w:tplc="9D543084">
      <w:start w:val="1"/>
      <w:numFmt w:val="bullet"/>
      <w:lvlText w:val="o"/>
      <w:lvlJc w:val="left"/>
      <w:pPr>
        <w:ind w:left="1440" w:hanging="360"/>
      </w:pPr>
      <w:rPr>
        <w:rFonts w:ascii="Courier New" w:hAnsi="Courier New" w:cs="Courier New" w:hint="default"/>
      </w:rPr>
    </w:lvl>
    <w:lvl w:ilvl="2" w:tplc="A4E6A546">
      <w:start w:val="1"/>
      <w:numFmt w:val="bullet"/>
      <w:lvlText w:val=""/>
      <w:lvlJc w:val="left"/>
      <w:pPr>
        <w:ind w:left="2160" w:hanging="360"/>
      </w:pPr>
      <w:rPr>
        <w:rFonts w:ascii="Wingdings" w:hAnsi="Wingdings" w:cs="Wingdings" w:hint="default"/>
      </w:rPr>
    </w:lvl>
    <w:lvl w:ilvl="3" w:tplc="E8663DAA">
      <w:start w:val="1"/>
      <w:numFmt w:val="bullet"/>
      <w:lvlText w:val=""/>
      <w:lvlJc w:val="left"/>
      <w:pPr>
        <w:ind w:left="2880" w:hanging="360"/>
      </w:pPr>
      <w:rPr>
        <w:rFonts w:ascii="Symbol" w:hAnsi="Symbol" w:cs="Symbol" w:hint="default"/>
      </w:rPr>
    </w:lvl>
    <w:lvl w:ilvl="4" w:tplc="23B41AC0">
      <w:start w:val="1"/>
      <w:numFmt w:val="bullet"/>
      <w:lvlText w:val="o"/>
      <w:lvlJc w:val="left"/>
      <w:pPr>
        <w:ind w:left="3600" w:hanging="360"/>
      </w:pPr>
      <w:rPr>
        <w:rFonts w:ascii="Courier New" w:hAnsi="Courier New" w:cs="Courier New" w:hint="default"/>
      </w:rPr>
    </w:lvl>
    <w:lvl w:ilvl="5" w:tplc="B30EA2C6">
      <w:start w:val="1"/>
      <w:numFmt w:val="bullet"/>
      <w:lvlText w:val=""/>
      <w:lvlJc w:val="left"/>
      <w:pPr>
        <w:ind w:left="4320" w:hanging="360"/>
      </w:pPr>
      <w:rPr>
        <w:rFonts w:ascii="Wingdings" w:hAnsi="Wingdings" w:cs="Wingdings" w:hint="default"/>
      </w:rPr>
    </w:lvl>
    <w:lvl w:ilvl="6" w:tplc="1DBABA22">
      <w:start w:val="1"/>
      <w:numFmt w:val="bullet"/>
      <w:lvlText w:val=""/>
      <w:lvlJc w:val="left"/>
      <w:pPr>
        <w:ind w:left="5040" w:hanging="360"/>
      </w:pPr>
      <w:rPr>
        <w:rFonts w:ascii="Symbol" w:hAnsi="Symbol" w:cs="Symbol" w:hint="default"/>
      </w:rPr>
    </w:lvl>
    <w:lvl w:ilvl="7" w:tplc="4DAAEE7A">
      <w:start w:val="1"/>
      <w:numFmt w:val="bullet"/>
      <w:lvlText w:val="o"/>
      <w:lvlJc w:val="left"/>
      <w:pPr>
        <w:ind w:left="5760" w:hanging="360"/>
      </w:pPr>
      <w:rPr>
        <w:rFonts w:ascii="Courier New" w:hAnsi="Courier New" w:cs="Courier New" w:hint="default"/>
      </w:rPr>
    </w:lvl>
    <w:lvl w:ilvl="8" w:tplc="4970BBDE">
      <w:start w:val="1"/>
      <w:numFmt w:val="bullet"/>
      <w:lvlText w:val=""/>
      <w:lvlJc w:val="left"/>
      <w:pPr>
        <w:ind w:left="6480" w:hanging="360"/>
      </w:pPr>
      <w:rPr>
        <w:rFonts w:ascii="Wingdings" w:hAnsi="Wingdings" w:cs="Wingdings" w:hint="default"/>
      </w:rPr>
    </w:lvl>
  </w:abstractNum>
  <w:abstractNum w:abstractNumId="18" w15:restartNumberingAfterBreak="0">
    <w:nsid w:val="3E5623B8"/>
    <w:multiLevelType w:val="hybridMultilevel"/>
    <w:tmpl w:val="0820F950"/>
    <w:lvl w:ilvl="0" w:tplc="0B8E9AB4">
      <w:start w:val="1"/>
      <w:numFmt w:val="bullet"/>
      <w:lvlText w:val=""/>
      <w:lvlJc w:val="left"/>
      <w:pPr>
        <w:ind w:left="720" w:hanging="360"/>
      </w:pPr>
      <w:rPr>
        <w:rFonts w:ascii="Symbol" w:hAnsi="Symbol" w:cs="Symbol" w:hint="default"/>
        <w:sz w:val="18"/>
        <w:szCs w:val="18"/>
      </w:rPr>
    </w:lvl>
    <w:lvl w:ilvl="1" w:tplc="872C29C0">
      <w:start w:val="1"/>
      <w:numFmt w:val="bullet"/>
      <w:lvlText w:val="o"/>
      <w:lvlJc w:val="left"/>
      <w:pPr>
        <w:ind w:left="1440" w:hanging="360"/>
      </w:pPr>
      <w:rPr>
        <w:rFonts w:ascii="Courier New" w:hAnsi="Courier New" w:cs="Courier New" w:hint="default"/>
      </w:rPr>
    </w:lvl>
    <w:lvl w:ilvl="2" w:tplc="0E703636">
      <w:start w:val="1"/>
      <w:numFmt w:val="bullet"/>
      <w:lvlText w:val=""/>
      <w:lvlJc w:val="left"/>
      <w:pPr>
        <w:ind w:left="2160" w:hanging="360"/>
      </w:pPr>
      <w:rPr>
        <w:rFonts w:ascii="Wingdings" w:hAnsi="Wingdings" w:cs="Wingdings" w:hint="default"/>
      </w:rPr>
    </w:lvl>
    <w:lvl w:ilvl="3" w:tplc="3C863C26">
      <w:start w:val="1"/>
      <w:numFmt w:val="bullet"/>
      <w:lvlText w:val=""/>
      <w:lvlJc w:val="left"/>
      <w:pPr>
        <w:ind w:left="2880" w:hanging="360"/>
      </w:pPr>
      <w:rPr>
        <w:rFonts w:ascii="Symbol" w:hAnsi="Symbol" w:cs="Symbol" w:hint="default"/>
      </w:rPr>
    </w:lvl>
    <w:lvl w:ilvl="4" w:tplc="FB105708">
      <w:start w:val="1"/>
      <w:numFmt w:val="bullet"/>
      <w:lvlText w:val="o"/>
      <w:lvlJc w:val="left"/>
      <w:pPr>
        <w:ind w:left="3600" w:hanging="360"/>
      </w:pPr>
      <w:rPr>
        <w:rFonts w:ascii="Courier New" w:hAnsi="Courier New" w:cs="Courier New" w:hint="default"/>
      </w:rPr>
    </w:lvl>
    <w:lvl w:ilvl="5" w:tplc="4E744B40">
      <w:start w:val="1"/>
      <w:numFmt w:val="bullet"/>
      <w:lvlText w:val=""/>
      <w:lvlJc w:val="left"/>
      <w:pPr>
        <w:ind w:left="4320" w:hanging="360"/>
      </w:pPr>
      <w:rPr>
        <w:rFonts w:ascii="Wingdings" w:hAnsi="Wingdings" w:cs="Wingdings" w:hint="default"/>
      </w:rPr>
    </w:lvl>
    <w:lvl w:ilvl="6" w:tplc="59EC36FA">
      <w:start w:val="1"/>
      <w:numFmt w:val="bullet"/>
      <w:lvlText w:val=""/>
      <w:lvlJc w:val="left"/>
      <w:pPr>
        <w:ind w:left="5040" w:hanging="360"/>
      </w:pPr>
      <w:rPr>
        <w:rFonts w:ascii="Symbol" w:hAnsi="Symbol" w:cs="Symbol" w:hint="default"/>
      </w:rPr>
    </w:lvl>
    <w:lvl w:ilvl="7" w:tplc="806E757E">
      <w:start w:val="1"/>
      <w:numFmt w:val="bullet"/>
      <w:lvlText w:val="o"/>
      <w:lvlJc w:val="left"/>
      <w:pPr>
        <w:ind w:left="5760" w:hanging="360"/>
      </w:pPr>
      <w:rPr>
        <w:rFonts w:ascii="Courier New" w:hAnsi="Courier New" w:cs="Courier New" w:hint="default"/>
      </w:rPr>
    </w:lvl>
    <w:lvl w:ilvl="8" w:tplc="D2B855C4">
      <w:start w:val="1"/>
      <w:numFmt w:val="bullet"/>
      <w:lvlText w:val=""/>
      <w:lvlJc w:val="left"/>
      <w:pPr>
        <w:ind w:left="6480" w:hanging="360"/>
      </w:pPr>
      <w:rPr>
        <w:rFonts w:ascii="Wingdings" w:hAnsi="Wingdings" w:cs="Wingdings" w:hint="default"/>
      </w:rPr>
    </w:lvl>
  </w:abstractNum>
  <w:abstractNum w:abstractNumId="19" w15:restartNumberingAfterBreak="0">
    <w:nsid w:val="3E5B750F"/>
    <w:multiLevelType w:val="hybridMultilevel"/>
    <w:tmpl w:val="2A4E5DE2"/>
    <w:lvl w:ilvl="0" w:tplc="1298B77A">
      <w:start w:val="1"/>
      <w:numFmt w:val="bullet"/>
      <w:lvlText w:val=""/>
      <w:lvlJc w:val="left"/>
      <w:pPr>
        <w:ind w:left="720" w:hanging="360"/>
      </w:pPr>
      <w:rPr>
        <w:rFonts w:ascii="Symbol" w:hAnsi="Symbol" w:cs="Symbol" w:hint="default"/>
        <w:sz w:val="18"/>
        <w:szCs w:val="18"/>
      </w:rPr>
    </w:lvl>
    <w:lvl w:ilvl="1" w:tplc="68DAD51A">
      <w:start w:val="1"/>
      <w:numFmt w:val="bullet"/>
      <w:lvlText w:val="o"/>
      <w:lvlJc w:val="left"/>
      <w:pPr>
        <w:ind w:left="1440" w:hanging="360"/>
      </w:pPr>
      <w:rPr>
        <w:rFonts w:ascii="Courier New" w:hAnsi="Courier New" w:cs="Courier New" w:hint="default"/>
      </w:rPr>
    </w:lvl>
    <w:lvl w:ilvl="2" w:tplc="C024DC8E">
      <w:start w:val="1"/>
      <w:numFmt w:val="bullet"/>
      <w:lvlText w:val=""/>
      <w:lvlJc w:val="left"/>
      <w:pPr>
        <w:ind w:left="2160" w:hanging="360"/>
      </w:pPr>
      <w:rPr>
        <w:rFonts w:ascii="Wingdings" w:hAnsi="Wingdings" w:cs="Wingdings" w:hint="default"/>
      </w:rPr>
    </w:lvl>
    <w:lvl w:ilvl="3" w:tplc="CACEBF7C">
      <w:start w:val="1"/>
      <w:numFmt w:val="bullet"/>
      <w:lvlText w:val=""/>
      <w:lvlJc w:val="left"/>
      <w:pPr>
        <w:ind w:left="2880" w:hanging="360"/>
      </w:pPr>
      <w:rPr>
        <w:rFonts w:ascii="Symbol" w:hAnsi="Symbol" w:cs="Symbol" w:hint="default"/>
      </w:rPr>
    </w:lvl>
    <w:lvl w:ilvl="4" w:tplc="68588AFC">
      <w:start w:val="1"/>
      <w:numFmt w:val="bullet"/>
      <w:lvlText w:val="o"/>
      <w:lvlJc w:val="left"/>
      <w:pPr>
        <w:ind w:left="3600" w:hanging="360"/>
      </w:pPr>
      <w:rPr>
        <w:rFonts w:ascii="Courier New" w:hAnsi="Courier New" w:cs="Courier New" w:hint="default"/>
      </w:rPr>
    </w:lvl>
    <w:lvl w:ilvl="5" w:tplc="520269CC">
      <w:start w:val="1"/>
      <w:numFmt w:val="bullet"/>
      <w:lvlText w:val=""/>
      <w:lvlJc w:val="left"/>
      <w:pPr>
        <w:ind w:left="4320" w:hanging="360"/>
      </w:pPr>
      <w:rPr>
        <w:rFonts w:ascii="Wingdings" w:hAnsi="Wingdings" w:cs="Wingdings" w:hint="default"/>
      </w:rPr>
    </w:lvl>
    <w:lvl w:ilvl="6" w:tplc="5598400E">
      <w:start w:val="1"/>
      <w:numFmt w:val="bullet"/>
      <w:lvlText w:val=""/>
      <w:lvlJc w:val="left"/>
      <w:pPr>
        <w:ind w:left="5040" w:hanging="360"/>
      </w:pPr>
      <w:rPr>
        <w:rFonts w:ascii="Symbol" w:hAnsi="Symbol" w:cs="Symbol" w:hint="default"/>
      </w:rPr>
    </w:lvl>
    <w:lvl w:ilvl="7" w:tplc="DD1C1D54">
      <w:start w:val="1"/>
      <w:numFmt w:val="bullet"/>
      <w:lvlText w:val="o"/>
      <w:lvlJc w:val="left"/>
      <w:pPr>
        <w:ind w:left="5760" w:hanging="360"/>
      </w:pPr>
      <w:rPr>
        <w:rFonts w:ascii="Courier New" w:hAnsi="Courier New" w:cs="Courier New" w:hint="default"/>
      </w:rPr>
    </w:lvl>
    <w:lvl w:ilvl="8" w:tplc="7A6C076C">
      <w:start w:val="1"/>
      <w:numFmt w:val="bullet"/>
      <w:lvlText w:val=""/>
      <w:lvlJc w:val="left"/>
      <w:pPr>
        <w:ind w:left="6480" w:hanging="360"/>
      </w:pPr>
      <w:rPr>
        <w:rFonts w:ascii="Wingdings" w:hAnsi="Wingdings" w:cs="Wingdings" w:hint="default"/>
      </w:rPr>
    </w:lvl>
  </w:abstractNum>
  <w:abstractNum w:abstractNumId="20" w15:restartNumberingAfterBreak="0">
    <w:nsid w:val="41120915"/>
    <w:multiLevelType w:val="hybridMultilevel"/>
    <w:tmpl w:val="2F0C40DA"/>
    <w:lvl w:ilvl="0" w:tplc="378EA394">
      <w:start w:val="1"/>
      <w:numFmt w:val="lowerLetter"/>
      <w:lvlText w:val="%1."/>
      <w:lvlJc w:val="left"/>
      <w:pPr>
        <w:ind w:left="720" w:hanging="360"/>
      </w:pPr>
      <w:rPr>
        <w:rFonts w:ascii="Arial" w:hAnsi="Arial" w:cs="Arial" w:hint="default"/>
        <w:sz w:val="18"/>
        <w:szCs w:val="18"/>
      </w:rPr>
    </w:lvl>
    <w:lvl w:ilvl="1" w:tplc="EA707298">
      <w:start w:val="1"/>
      <w:numFmt w:val="lowerLetter"/>
      <w:lvlText w:val="%2."/>
      <w:lvlJc w:val="left"/>
      <w:pPr>
        <w:ind w:left="1440" w:hanging="360"/>
      </w:pPr>
    </w:lvl>
    <w:lvl w:ilvl="2" w:tplc="CA50DD1A">
      <w:start w:val="1"/>
      <w:numFmt w:val="lowerLetter"/>
      <w:lvlText w:val="%3."/>
      <w:lvlJc w:val="left"/>
      <w:pPr>
        <w:ind w:left="2160" w:hanging="360"/>
      </w:pPr>
    </w:lvl>
    <w:lvl w:ilvl="3" w:tplc="AA32AC70">
      <w:start w:val="1"/>
      <w:numFmt w:val="lowerLetter"/>
      <w:lvlText w:val="%4."/>
      <w:lvlJc w:val="left"/>
      <w:pPr>
        <w:ind w:left="2880" w:hanging="360"/>
      </w:pPr>
    </w:lvl>
    <w:lvl w:ilvl="4" w:tplc="BF8AA840">
      <w:start w:val="1"/>
      <w:numFmt w:val="lowerLetter"/>
      <w:lvlText w:val="%5."/>
      <w:lvlJc w:val="left"/>
      <w:pPr>
        <w:ind w:left="3600" w:hanging="360"/>
      </w:pPr>
    </w:lvl>
    <w:lvl w:ilvl="5" w:tplc="4C00FB0E">
      <w:start w:val="1"/>
      <w:numFmt w:val="lowerLetter"/>
      <w:lvlText w:val="%6."/>
      <w:lvlJc w:val="left"/>
      <w:pPr>
        <w:ind w:left="4320" w:hanging="360"/>
      </w:pPr>
    </w:lvl>
    <w:lvl w:ilvl="6" w:tplc="FAE4C3EC">
      <w:start w:val="1"/>
      <w:numFmt w:val="lowerLetter"/>
      <w:lvlText w:val="%7."/>
      <w:lvlJc w:val="left"/>
      <w:pPr>
        <w:ind w:left="5040" w:hanging="360"/>
      </w:pPr>
    </w:lvl>
    <w:lvl w:ilvl="7" w:tplc="D562910E">
      <w:start w:val="1"/>
      <w:numFmt w:val="lowerLetter"/>
      <w:lvlText w:val="%8."/>
      <w:lvlJc w:val="left"/>
      <w:pPr>
        <w:ind w:left="5760" w:hanging="360"/>
      </w:pPr>
    </w:lvl>
    <w:lvl w:ilvl="8" w:tplc="3ACC0306">
      <w:start w:val="1"/>
      <w:numFmt w:val="lowerLetter"/>
      <w:lvlText w:val="%9."/>
      <w:lvlJc w:val="left"/>
      <w:pPr>
        <w:ind w:left="6480" w:hanging="360"/>
      </w:pPr>
    </w:lvl>
  </w:abstractNum>
  <w:abstractNum w:abstractNumId="21" w15:restartNumberingAfterBreak="0">
    <w:nsid w:val="41215F11"/>
    <w:multiLevelType w:val="hybridMultilevel"/>
    <w:tmpl w:val="D30E5658"/>
    <w:lvl w:ilvl="0" w:tplc="D96EF924">
      <w:start w:val="1"/>
      <w:numFmt w:val="bullet"/>
      <w:lvlText w:val=""/>
      <w:lvlJc w:val="left"/>
      <w:pPr>
        <w:ind w:left="720" w:hanging="360"/>
      </w:pPr>
      <w:rPr>
        <w:rFonts w:ascii="Symbol" w:hAnsi="Symbol" w:cs="Symbol" w:hint="default"/>
        <w:sz w:val="18"/>
        <w:szCs w:val="18"/>
      </w:rPr>
    </w:lvl>
    <w:lvl w:ilvl="1" w:tplc="6FF6A7A4">
      <w:start w:val="1"/>
      <w:numFmt w:val="bullet"/>
      <w:lvlText w:val="o"/>
      <w:lvlJc w:val="left"/>
      <w:pPr>
        <w:ind w:left="1440" w:hanging="360"/>
      </w:pPr>
      <w:rPr>
        <w:rFonts w:ascii="Courier New" w:hAnsi="Courier New" w:cs="Courier New" w:hint="default"/>
      </w:rPr>
    </w:lvl>
    <w:lvl w:ilvl="2" w:tplc="BD202F74">
      <w:start w:val="1"/>
      <w:numFmt w:val="bullet"/>
      <w:lvlText w:val=""/>
      <w:lvlJc w:val="left"/>
      <w:pPr>
        <w:ind w:left="2160" w:hanging="360"/>
      </w:pPr>
      <w:rPr>
        <w:rFonts w:ascii="Wingdings" w:hAnsi="Wingdings" w:cs="Wingdings" w:hint="default"/>
      </w:rPr>
    </w:lvl>
    <w:lvl w:ilvl="3" w:tplc="FF6ECAC8">
      <w:start w:val="1"/>
      <w:numFmt w:val="bullet"/>
      <w:lvlText w:val=""/>
      <w:lvlJc w:val="left"/>
      <w:pPr>
        <w:ind w:left="2880" w:hanging="360"/>
      </w:pPr>
      <w:rPr>
        <w:rFonts w:ascii="Symbol" w:hAnsi="Symbol" w:cs="Symbol" w:hint="default"/>
      </w:rPr>
    </w:lvl>
    <w:lvl w:ilvl="4" w:tplc="DE8E756E">
      <w:start w:val="1"/>
      <w:numFmt w:val="bullet"/>
      <w:lvlText w:val="o"/>
      <w:lvlJc w:val="left"/>
      <w:pPr>
        <w:ind w:left="3600" w:hanging="360"/>
      </w:pPr>
      <w:rPr>
        <w:rFonts w:ascii="Courier New" w:hAnsi="Courier New" w:cs="Courier New" w:hint="default"/>
      </w:rPr>
    </w:lvl>
    <w:lvl w:ilvl="5" w:tplc="97C26768">
      <w:start w:val="1"/>
      <w:numFmt w:val="bullet"/>
      <w:lvlText w:val=""/>
      <w:lvlJc w:val="left"/>
      <w:pPr>
        <w:ind w:left="4320" w:hanging="360"/>
      </w:pPr>
      <w:rPr>
        <w:rFonts w:ascii="Wingdings" w:hAnsi="Wingdings" w:cs="Wingdings" w:hint="default"/>
      </w:rPr>
    </w:lvl>
    <w:lvl w:ilvl="6" w:tplc="957EAD56">
      <w:start w:val="1"/>
      <w:numFmt w:val="bullet"/>
      <w:lvlText w:val=""/>
      <w:lvlJc w:val="left"/>
      <w:pPr>
        <w:ind w:left="5040" w:hanging="360"/>
      </w:pPr>
      <w:rPr>
        <w:rFonts w:ascii="Symbol" w:hAnsi="Symbol" w:cs="Symbol" w:hint="default"/>
      </w:rPr>
    </w:lvl>
    <w:lvl w:ilvl="7" w:tplc="60CA88D4">
      <w:start w:val="1"/>
      <w:numFmt w:val="bullet"/>
      <w:lvlText w:val="o"/>
      <w:lvlJc w:val="left"/>
      <w:pPr>
        <w:ind w:left="5760" w:hanging="360"/>
      </w:pPr>
      <w:rPr>
        <w:rFonts w:ascii="Courier New" w:hAnsi="Courier New" w:cs="Courier New" w:hint="default"/>
      </w:rPr>
    </w:lvl>
    <w:lvl w:ilvl="8" w:tplc="BEF0A602">
      <w:start w:val="1"/>
      <w:numFmt w:val="bullet"/>
      <w:lvlText w:val=""/>
      <w:lvlJc w:val="left"/>
      <w:pPr>
        <w:ind w:left="6480" w:hanging="360"/>
      </w:pPr>
      <w:rPr>
        <w:rFonts w:ascii="Wingdings" w:hAnsi="Wingdings" w:cs="Wingdings" w:hint="default"/>
      </w:rPr>
    </w:lvl>
  </w:abstractNum>
  <w:abstractNum w:abstractNumId="22" w15:restartNumberingAfterBreak="0">
    <w:nsid w:val="455D48A1"/>
    <w:multiLevelType w:val="hybridMultilevel"/>
    <w:tmpl w:val="F6AA8262"/>
    <w:lvl w:ilvl="0" w:tplc="4C20F574">
      <w:start w:val="1"/>
      <w:numFmt w:val="bullet"/>
      <w:lvlText w:val=""/>
      <w:lvlJc w:val="left"/>
      <w:pPr>
        <w:ind w:left="720" w:hanging="360"/>
      </w:pPr>
      <w:rPr>
        <w:rFonts w:ascii="Symbol" w:hAnsi="Symbol" w:cs="Symbol" w:hint="default"/>
        <w:sz w:val="18"/>
        <w:szCs w:val="18"/>
      </w:rPr>
    </w:lvl>
    <w:lvl w:ilvl="1" w:tplc="297619EA">
      <w:start w:val="1"/>
      <w:numFmt w:val="bullet"/>
      <w:lvlText w:val="o"/>
      <w:lvlJc w:val="left"/>
      <w:pPr>
        <w:ind w:left="1440" w:hanging="360"/>
      </w:pPr>
      <w:rPr>
        <w:rFonts w:ascii="Courier New" w:hAnsi="Courier New" w:cs="Courier New" w:hint="default"/>
      </w:rPr>
    </w:lvl>
    <w:lvl w:ilvl="2" w:tplc="A44EE432">
      <w:start w:val="1"/>
      <w:numFmt w:val="bullet"/>
      <w:lvlText w:val=""/>
      <w:lvlJc w:val="left"/>
      <w:pPr>
        <w:ind w:left="2160" w:hanging="360"/>
      </w:pPr>
      <w:rPr>
        <w:rFonts w:ascii="Wingdings" w:hAnsi="Wingdings" w:cs="Wingdings" w:hint="default"/>
      </w:rPr>
    </w:lvl>
    <w:lvl w:ilvl="3" w:tplc="F66C3D04">
      <w:start w:val="1"/>
      <w:numFmt w:val="bullet"/>
      <w:lvlText w:val=""/>
      <w:lvlJc w:val="left"/>
      <w:pPr>
        <w:ind w:left="2880" w:hanging="360"/>
      </w:pPr>
      <w:rPr>
        <w:rFonts w:ascii="Symbol" w:hAnsi="Symbol" w:cs="Symbol" w:hint="default"/>
      </w:rPr>
    </w:lvl>
    <w:lvl w:ilvl="4" w:tplc="55E24C66">
      <w:start w:val="1"/>
      <w:numFmt w:val="bullet"/>
      <w:lvlText w:val="o"/>
      <w:lvlJc w:val="left"/>
      <w:pPr>
        <w:ind w:left="3600" w:hanging="360"/>
      </w:pPr>
      <w:rPr>
        <w:rFonts w:ascii="Courier New" w:hAnsi="Courier New" w:cs="Courier New" w:hint="default"/>
      </w:rPr>
    </w:lvl>
    <w:lvl w:ilvl="5" w:tplc="3AB49D1E">
      <w:start w:val="1"/>
      <w:numFmt w:val="bullet"/>
      <w:lvlText w:val=""/>
      <w:lvlJc w:val="left"/>
      <w:pPr>
        <w:ind w:left="4320" w:hanging="360"/>
      </w:pPr>
      <w:rPr>
        <w:rFonts w:ascii="Wingdings" w:hAnsi="Wingdings" w:cs="Wingdings" w:hint="default"/>
      </w:rPr>
    </w:lvl>
    <w:lvl w:ilvl="6" w:tplc="1C8EEDC8">
      <w:start w:val="1"/>
      <w:numFmt w:val="bullet"/>
      <w:lvlText w:val=""/>
      <w:lvlJc w:val="left"/>
      <w:pPr>
        <w:ind w:left="5040" w:hanging="360"/>
      </w:pPr>
      <w:rPr>
        <w:rFonts w:ascii="Symbol" w:hAnsi="Symbol" w:cs="Symbol" w:hint="default"/>
      </w:rPr>
    </w:lvl>
    <w:lvl w:ilvl="7" w:tplc="B010E18A">
      <w:start w:val="1"/>
      <w:numFmt w:val="bullet"/>
      <w:lvlText w:val="o"/>
      <w:lvlJc w:val="left"/>
      <w:pPr>
        <w:ind w:left="5760" w:hanging="360"/>
      </w:pPr>
      <w:rPr>
        <w:rFonts w:ascii="Courier New" w:hAnsi="Courier New" w:cs="Courier New" w:hint="default"/>
      </w:rPr>
    </w:lvl>
    <w:lvl w:ilvl="8" w:tplc="219CE592">
      <w:start w:val="1"/>
      <w:numFmt w:val="bullet"/>
      <w:lvlText w:val=""/>
      <w:lvlJc w:val="left"/>
      <w:pPr>
        <w:ind w:left="6480" w:hanging="360"/>
      </w:pPr>
      <w:rPr>
        <w:rFonts w:ascii="Wingdings" w:hAnsi="Wingdings" w:cs="Wingdings" w:hint="default"/>
      </w:rPr>
    </w:lvl>
  </w:abstractNum>
  <w:abstractNum w:abstractNumId="23" w15:restartNumberingAfterBreak="0">
    <w:nsid w:val="4BB76596"/>
    <w:multiLevelType w:val="hybridMultilevel"/>
    <w:tmpl w:val="D806FDF8"/>
    <w:lvl w:ilvl="0" w:tplc="EAB0E25C">
      <w:start w:val="1"/>
      <w:numFmt w:val="upperRoman"/>
      <w:lvlText w:val="%1."/>
      <w:lvlJc w:val="left"/>
      <w:pPr>
        <w:ind w:left="720" w:hanging="360"/>
      </w:pPr>
      <w:rPr>
        <w:rFonts w:ascii="Arial" w:hAnsi="Arial" w:cs="Arial" w:hint="default"/>
        <w:b/>
        <w:bCs/>
        <w:sz w:val="18"/>
        <w:szCs w:val="18"/>
      </w:rPr>
    </w:lvl>
    <w:lvl w:ilvl="1" w:tplc="305C81DA">
      <w:start w:val="1"/>
      <w:numFmt w:val="upperRoman"/>
      <w:lvlText w:val="%2."/>
      <w:lvlJc w:val="left"/>
      <w:pPr>
        <w:ind w:left="1440" w:hanging="360"/>
      </w:pPr>
    </w:lvl>
    <w:lvl w:ilvl="2" w:tplc="16AAEC60">
      <w:start w:val="1"/>
      <w:numFmt w:val="upperRoman"/>
      <w:lvlText w:val="%3."/>
      <w:lvlJc w:val="left"/>
      <w:pPr>
        <w:ind w:left="2160" w:hanging="360"/>
      </w:pPr>
    </w:lvl>
    <w:lvl w:ilvl="3" w:tplc="9FA8577C">
      <w:start w:val="1"/>
      <w:numFmt w:val="upperRoman"/>
      <w:lvlText w:val="%4."/>
      <w:lvlJc w:val="left"/>
      <w:pPr>
        <w:ind w:left="2880" w:hanging="360"/>
      </w:pPr>
    </w:lvl>
    <w:lvl w:ilvl="4" w:tplc="B012526C">
      <w:start w:val="1"/>
      <w:numFmt w:val="upperRoman"/>
      <w:lvlText w:val="%5."/>
      <w:lvlJc w:val="left"/>
      <w:pPr>
        <w:ind w:left="3600" w:hanging="360"/>
      </w:pPr>
    </w:lvl>
    <w:lvl w:ilvl="5" w:tplc="72E406A0">
      <w:start w:val="1"/>
      <w:numFmt w:val="upperRoman"/>
      <w:lvlText w:val="%6."/>
      <w:lvlJc w:val="left"/>
      <w:pPr>
        <w:ind w:left="4320" w:hanging="360"/>
      </w:pPr>
    </w:lvl>
    <w:lvl w:ilvl="6" w:tplc="94F4EE94">
      <w:start w:val="1"/>
      <w:numFmt w:val="upperRoman"/>
      <w:lvlText w:val="%7."/>
      <w:lvlJc w:val="left"/>
      <w:pPr>
        <w:ind w:left="5040" w:hanging="360"/>
      </w:pPr>
    </w:lvl>
    <w:lvl w:ilvl="7" w:tplc="580C16DA">
      <w:start w:val="1"/>
      <w:numFmt w:val="upperRoman"/>
      <w:lvlText w:val="%8."/>
      <w:lvlJc w:val="left"/>
      <w:pPr>
        <w:ind w:left="5760" w:hanging="360"/>
      </w:pPr>
    </w:lvl>
    <w:lvl w:ilvl="8" w:tplc="1302B15E">
      <w:start w:val="1"/>
      <w:numFmt w:val="upperRoman"/>
      <w:lvlText w:val="%9."/>
      <w:lvlJc w:val="left"/>
      <w:pPr>
        <w:ind w:left="6480" w:hanging="360"/>
      </w:pPr>
    </w:lvl>
  </w:abstractNum>
  <w:abstractNum w:abstractNumId="24" w15:restartNumberingAfterBreak="0">
    <w:nsid w:val="4F8E4C26"/>
    <w:multiLevelType w:val="hybridMultilevel"/>
    <w:tmpl w:val="3CFAC0A8"/>
    <w:lvl w:ilvl="0" w:tplc="A6301B3E">
      <w:start w:val="1"/>
      <w:numFmt w:val="bullet"/>
      <w:lvlText w:val=""/>
      <w:lvlJc w:val="left"/>
      <w:pPr>
        <w:ind w:left="720" w:hanging="360"/>
      </w:pPr>
      <w:rPr>
        <w:rFonts w:ascii="Symbol" w:hAnsi="Symbol" w:cs="Symbol" w:hint="default"/>
        <w:sz w:val="18"/>
        <w:szCs w:val="18"/>
      </w:rPr>
    </w:lvl>
    <w:lvl w:ilvl="1" w:tplc="597C63F6">
      <w:start w:val="1"/>
      <w:numFmt w:val="bullet"/>
      <w:lvlText w:val="o"/>
      <w:lvlJc w:val="left"/>
      <w:pPr>
        <w:ind w:left="1440" w:hanging="360"/>
      </w:pPr>
      <w:rPr>
        <w:rFonts w:ascii="Courier New" w:hAnsi="Courier New" w:cs="Courier New" w:hint="default"/>
      </w:rPr>
    </w:lvl>
    <w:lvl w:ilvl="2" w:tplc="57AA7036">
      <w:start w:val="1"/>
      <w:numFmt w:val="bullet"/>
      <w:lvlText w:val=""/>
      <w:lvlJc w:val="left"/>
      <w:pPr>
        <w:ind w:left="2160" w:hanging="360"/>
      </w:pPr>
      <w:rPr>
        <w:rFonts w:ascii="Wingdings" w:hAnsi="Wingdings" w:cs="Wingdings" w:hint="default"/>
      </w:rPr>
    </w:lvl>
    <w:lvl w:ilvl="3" w:tplc="512C74C4">
      <w:start w:val="1"/>
      <w:numFmt w:val="bullet"/>
      <w:lvlText w:val=""/>
      <w:lvlJc w:val="left"/>
      <w:pPr>
        <w:ind w:left="2880" w:hanging="360"/>
      </w:pPr>
      <w:rPr>
        <w:rFonts w:ascii="Symbol" w:hAnsi="Symbol" w:cs="Symbol" w:hint="default"/>
      </w:rPr>
    </w:lvl>
    <w:lvl w:ilvl="4" w:tplc="FB2458BE">
      <w:start w:val="1"/>
      <w:numFmt w:val="bullet"/>
      <w:lvlText w:val="o"/>
      <w:lvlJc w:val="left"/>
      <w:pPr>
        <w:ind w:left="3600" w:hanging="360"/>
      </w:pPr>
      <w:rPr>
        <w:rFonts w:ascii="Courier New" w:hAnsi="Courier New" w:cs="Courier New" w:hint="default"/>
      </w:rPr>
    </w:lvl>
    <w:lvl w:ilvl="5" w:tplc="E5E4174E">
      <w:start w:val="1"/>
      <w:numFmt w:val="bullet"/>
      <w:lvlText w:val=""/>
      <w:lvlJc w:val="left"/>
      <w:pPr>
        <w:ind w:left="4320" w:hanging="360"/>
      </w:pPr>
      <w:rPr>
        <w:rFonts w:ascii="Wingdings" w:hAnsi="Wingdings" w:cs="Wingdings" w:hint="default"/>
      </w:rPr>
    </w:lvl>
    <w:lvl w:ilvl="6" w:tplc="8B8C19BA">
      <w:start w:val="1"/>
      <w:numFmt w:val="bullet"/>
      <w:lvlText w:val=""/>
      <w:lvlJc w:val="left"/>
      <w:pPr>
        <w:ind w:left="5040" w:hanging="360"/>
      </w:pPr>
      <w:rPr>
        <w:rFonts w:ascii="Symbol" w:hAnsi="Symbol" w:cs="Symbol" w:hint="default"/>
      </w:rPr>
    </w:lvl>
    <w:lvl w:ilvl="7" w:tplc="39668AFE">
      <w:start w:val="1"/>
      <w:numFmt w:val="bullet"/>
      <w:lvlText w:val="o"/>
      <w:lvlJc w:val="left"/>
      <w:pPr>
        <w:ind w:left="5760" w:hanging="360"/>
      </w:pPr>
      <w:rPr>
        <w:rFonts w:ascii="Courier New" w:hAnsi="Courier New" w:cs="Courier New" w:hint="default"/>
      </w:rPr>
    </w:lvl>
    <w:lvl w:ilvl="8" w:tplc="9ADEC60A">
      <w:start w:val="1"/>
      <w:numFmt w:val="bullet"/>
      <w:lvlText w:val=""/>
      <w:lvlJc w:val="left"/>
      <w:pPr>
        <w:ind w:left="6480" w:hanging="360"/>
      </w:pPr>
      <w:rPr>
        <w:rFonts w:ascii="Wingdings" w:hAnsi="Wingdings" w:cs="Wingdings" w:hint="default"/>
      </w:rPr>
    </w:lvl>
  </w:abstractNum>
  <w:abstractNum w:abstractNumId="25" w15:restartNumberingAfterBreak="0">
    <w:nsid w:val="55707801"/>
    <w:multiLevelType w:val="hybridMultilevel"/>
    <w:tmpl w:val="1312E1B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68F6B3C"/>
    <w:multiLevelType w:val="hybridMultilevel"/>
    <w:tmpl w:val="6470A1BC"/>
    <w:lvl w:ilvl="0" w:tplc="1BF04E3E">
      <w:start w:val="1"/>
      <w:numFmt w:val="bullet"/>
      <w:lvlText w:val=""/>
      <w:lvlJc w:val="left"/>
      <w:pPr>
        <w:ind w:left="720" w:hanging="360"/>
      </w:pPr>
      <w:rPr>
        <w:rFonts w:ascii="Symbol" w:hAnsi="Symbol" w:cs="Symbol" w:hint="default"/>
        <w:sz w:val="18"/>
        <w:szCs w:val="18"/>
      </w:rPr>
    </w:lvl>
    <w:lvl w:ilvl="1" w:tplc="08FE57B8">
      <w:start w:val="1"/>
      <w:numFmt w:val="bullet"/>
      <w:lvlText w:val="o"/>
      <w:lvlJc w:val="left"/>
      <w:pPr>
        <w:ind w:left="1440" w:hanging="360"/>
      </w:pPr>
      <w:rPr>
        <w:rFonts w:ascii="Courier New" w:hAnsi="Courier New" w:cs="Courier New" w:hint="default"/>
      </w:rPr>
    </w:lvl>
    <w:lvl w:ilvl="2" w:tplc="8F5C4C34">
      <w:start w:val="1"/>
      <w:numFmt w:val="bullet"/>
      <w:lvlText w:val=""/>
      <w:lvlJc w:val="left"/>
      <w:pPr>
        <w:ind w:left="2160" w:hanging="360"/>
      </w:pPr>
      <w:rPr>
        <w:rFonts w:ascii="Wingdings" w:hAnsi="Wingdings" w:cs="Wingdings" w:hint="default"/>
      </w:rPr>
    </w:lvl>
    <w:lvl w:ilvl="3" w:tplc="B8F2C7AC">
      <w:start w:val="1"/>
      <w:numFmt w:val="bullet"/>
      <w:lvlText w:val=""/>
      <w:lvlJc w:val="left"/>
      <w:pPr>
        <w:ind w:left="2880" w:hanging="360"/>
      </w:pPr>
      <w:rPr>
        <w:rFonts w:ascii="Symbol" w:hAnsi="Symbol" w:cs="Symbol" w:hint="default"/>
      </w:rPr>
    </w:lvl>
    <w:lvl w:ilvl="4" w:tplc="A5EE1E5C">
      <w:start w:val="1"/>
      <w:numFmt w:val="bullet"/>
      <w:lvlText w:val="o"/>
      <w:lvlJc w:val="left"/>
      <w:pPr>
        <w:ind w:left="3600" w:hanging="360"/>
      </w:pPr>
      <w:rPr>
        <w:rFonts w:ascii="Courier New" w:hAnsi="Courier New" w:cs="Courier New" w:hint="default"/>
      </w:rPr>
    </w:lvl>
    <w:lvl w:ilvl="5" w:tplc="0382D42A">
      <w:start w:val="1"/>
      <w:numFmt w:val="bullet"/>
      <w:lvlText w:val=""/>
      <w:lvlJc w:val="left"/>
      <w:pPr>
        <w:ind w:left="4320" w:hanging="360"/>
      </w:pPr>
      <w:rPr>
        <w:rFonts w:ascii="Wingdings" w:hAnsi="Wingdings" w:cs="Wingdings" w:hint="default"/>
      </w:rPr>
    </w:lvl>
    <w:lvl w:ilvl="6" w:tplc="ED081398">
      <w:start w:val="1"/>
      <w:numFmt w:val="bullet"/>
      <w:lvlText w:val=""/>
      <w:lvlJc w:val="left"/>
      <w:pPr>
        <w:ind w:left="5040" w:hanging="360"/>
      </w:pPr>
      <w:rPr>
        <w:rFonts w:ascii="Symbol" w:hAnsi="Symbol" w:cs="Symbol" w:hint="default"/>
      </w:rPr>
    </w:lvl>
    <w:lvl w:ilvl="7" w:tplc="11F41D10">
      <w:start w:val="1"/>
      <w:numFmt w:val="bullet"/>
      <w:lvlText w:val="o"/>
      <w:lvlJc w:val="left"/>
      <w:pPr>
        <w:ind w:left="5760" w:hanging="360"/>
      </w:pPr>
      <w:rPr>
        <w:rFonts w:ascii="Courier New" w:hAnsi="Courier New" w:cs="Courier New" w:hint="default"/>
      </w:rPr>
    </w:lvl>
    <w:lvl w:ilvl="8" w:tplc="30044ED0">
      <w:start w:val="1"/>
      <w:numFmt w:val="bullet"/>
      <w:lvlText w:val=""/>
      <w:lvlJc w:val="left"/>
      <w:pPr>
        <w:ind w:left="6480" w:hanging="360"/>
      </w:pPr>
      <w:rPr>
        <w:rFonts w:ascii="Wingdings" w:hAnsi="Wingdings" w:cs="Wingdings" w:hint="default"/>
      </w:rPr>
    </w:lvl>
  </w:abstractNum>
  <w:abstractNum w:abstractNumId="28" w15:restartNumberingAfterBreak="0">
    <w:nsid w:val="56983C28"/>
    <w:multiLevelType w:val="hybridMultilevel"/>
    <w:tmpl w:val="13DACFBE"/>
    <w:lvl w:ilvl="0" w:tplc="4E48A748">
      <w:start w:val="1"/>
      <w:numFmt w:val="bullet"/>
      <w:lvlText w:val=""/>
      <w:lvlJc w:val="left"/>
      <w:pPr>
        <w:ind w:left="720" w:hanging="360"/>
      </w:pPr>
      <w:rPr>
        <w:rFonts w:ascii="Symbol" w:hAnsi="Symbol" w:cs="Symbol" w:hint="default"/>
        <w:sz w:val="18"/>
        <w:szCs w:val="18"/>
      </w:rPr>
    </w:lvl>
    <w:lvl w:ilvl="1" w:tplc="1D42B652">
      <w:start w:val="1"/>
      <w:numFmt w:val="bullet"/>
      <w:lvlText w:val="o"/>
      <w:lvlJc w:val="left"/>
      <w:pPr>
        <w:ind w:left="1440" w:hanging="360"/>
      </w:pPr>
      <w:rPr>
        <w:rFonts w:ascii="Courier New" w:hAnsi="Courier New" w:cs="Courier New" w:hint="default"/>
      </w:rPr>
    </w:lvl>
    <w:lvl w:ilvl="2" w:tplc="17325C8E">
      <w:start w:val="1"/>
      <w:numFmt w:val="bullet"/>
      <w:lvlText w:val=""/>
      <w:lvlJc w:val="left"/>
      <w:pPr>
        <w:ind w:left="2160" w:hanging="360"/>
      </w:pPr>
      <w:rPr>
        <w:rFonts w:ascii="Wingdings" w:hAnsi="Wingdings" w:cs="Wingdings" w:hint="default"/>
      </w:rPr>
    </w:lvl>
    <w:lvl w:ilvl="3" w:tplc="474490A0">
      <w:start w:val="1"/>
      <w:numFmt w:val="bullet"/>
      <w:lvlText w:val=""/>
      <w:lvlJc w:val="left"/>
      <w:pPr>
        <w:ind w:left="2880" w:hanging="360"/>
      </w:pPr>
      <w:rPr>
        <w:rFonts w:ascii="Symbol" w:hAnsi="Symbol" w:cs="Symbol" w:hint="default"/>
      </w:rPr>
    </w:lvl>
    <w:lvl w:ilvl="4" w:tplc="D722B65E">
      <w:start w:val="1"/>
      <w:numFmt w:val="bullet"/>
      <w:lvlText w:val="o"/>
      <w:lvlJc w:val="left"/>
      <w:pPr>
        <w:ind w:left="3600" w:hanging="360"/>
      </w:pPr>
      <w:rPr>
        <w:rFonts w:ascii="Courier New" w:hAnsi="Courier New" w:cs="Courier New" w:hint="default"/>
      </w:rPr>
    </w:lvl>
    <w:lvl w:ilvl="5" w:tplc="CCE0544A">
      <w:start w:val="1"/>
      <w:numFmt w:val="bullet"/>
      <w:lvlText w:val=""/>
      <w:lvlJc w:val="left"/>
      <w:pPr>
        <w:ind w:left="4320" w:hanging="360"/>
      </w:pPr>
      <w:rPr>
        <w:rFonts w:ascii="Wingdings" w:hAnsi="Wingdings" w:cs="Wingdings" w:hint="default"/>
      </w:rPr>
    </w:lvl>
    <w:lvl w:ilvl="6" w:tplc="2626FEC0">
      <w:start w:val="1"/>
      <w:numFmt w:val="bullet"/>
      <w:lvlText w:val=""/>
      <w:lvlJc w:val="left"/>
      <w:pPr>
        <w:ind w:left="5040" w:hanging="360"/>
      </w:pPr>
      <w:rPr>
        <w:rFonts w:ascii="Symbol" w:hAnsi="Symbol" w:cs="Symbol" w:hint="default"/>
      </w:rPr>
    </w:lvl>
    <w:lvl w:ilvl="7" w:tplc="C05E5602">
      <w:start w:val="1"/>
      <w:numFmt w:val="bullet"/>
      <w:lvlText w:val="o"/>
      <w:lvlJc w:val="left"/>
      <w:pPr>
        <w:ind w:left="5760" w:hanging="360"/>
      </w:pPr>
      <w:rPr>
        <w:rFonts w:ascii="Courier New" w:hAnsi="Courier New" w:cs="Courier New" w:hint="default"/>
      </w:rPr>
    </w:lvl>
    <w:lvl w:ilvl="8" w:tplc="F56E1762">
      <w:start w:val="1"/>
      <w:numFmt w:val="bullet"/>
      <w:lvlText w:val=""/>
      <w:lvlJc w:val="left"/>
      <w:pPr>
        <w:ind w:left="6480" w:hanging="360"/>
      </w:pPr>
      <w:rPr>
        <w:rFonts w:ascii="Wingdings" w:hAnsi="Wingdings" w:cs="Wingdings" w:hint="default"/>
      </w:rPr>
    </w:lvl>
  </w:abstractNum>
  <w:abstractNum w:abstractNumId="29" w15:restartNumberingAfterBreak="0">
    <w:nsid w:val="5BF91E61"/>
    <w:multiLevelType w:val="hybridMultilevel"/>
    <w:tmpl w:val="66F0709C"/>
    <w:lvl w:ilvl="0" w:tplc="AE02FBC0">
      <w:start w:val="1"/>
      <w:numFmt w:val="bullet"/>
      <w:lvlText w:val=""/>
      <w:lvlJc w:val="left"/>
      <w:pPr>
        <w:ind w:left="720" w:hanging="360"/>
      </w:pPr>
      <w:rPr>
        <w:rFonts w:ascii="Symbol" w:hAnsi="Symbol" w:cs="Symbol" w:hint="default"/>
        <w:sz w:val="18"/>
        <w:szCs w:val="18"/>
      </w:rPr>
    </w:lvl>
    <w:lvl w:ilvl="1" w:tplc="BEEC18E0">
      <w:start w:val="1"/>
      <w:numFmt w:val="bullet"/>
      <w:lvlText w:val="o"/>
      <w:lvlJc w:val="left"/>
      <w:pPr>
        <w:ind w:left="1440" w:hanging="360"/>
      </w:pPr>
      <w:rPr>
        <w:rFonts w:ascii="Courier New" w:hAnsi="Courier New" w:cs="Courier New" w:hint="default"/>
      </w:rPr>
    </w:lvl>
    <w:lvl w:ilvl="2" w:tplc="BFFA499C">
      <w:start w:val="1"/>
      <w:numFmt w:val="bullet"/>
      <w:lvlText w:val=""/>
      <w:lvlJc w:val="left"/>
      <w:pPr>
        <w:ind w:left="2160" w:hanging="360"/>
      </w:pPr>
      <w:rPr>
        <w:rFonts w:ascii="Wingdings" w:hAnsi="Wingdings" w:cs="Wingdings" w:hint="default"/>
      </w:rPr>
    </w:lvl>
    <w:lvl w:ilvl="3" w:tplc="71E83B3A">
      <w:start w:val="1"/>
      <w:numFmt w:val="bullet"/>
      <w:lvlText w:val=""/>
      <w:lvlJc w:val="left"/>
      <w:pPr>
        <w:ind w:left="2880" w:hanging="360"/>
      </w:pPr>
      <w:rPr>
        <w:rFonts w:ascii="Symbol" w:hAnsi="Symbol" w:cs="Symbol" w:hint="default"/>
      </w:rPr>
    </w:lvl>
    <w:lvl w:ilvl="4" w:tplc="8DA6A862">
      <w:start w:val="1"/>
      <w:numFmt w:val="bullet"/>
      <w:lvlText w:val="o"/>
      <w:lvlJc w:val="left"/>
      <w:pPr>
        <w:ind w:left="3600" w:hanging="360"/>
      </w:pPr>
      <w:rPr>
        <w:rFonts w:ascii="Courier New" w:hAnsi="Courier New" w:cs="Courier New" w:hint="default"/>
      </w:rPr>
    </w:lvl>
    <w:lvl w:ilvl="5" w:tplc="5C70B85A">
      <w:start w:val="1"/>
      <w:numFmt w:val="bullet"/>
      <w:lvlText w:val=""/>
      <w:lvlJc w:val="left"/>
      <w:pPr>
        <w:ind w:left="4320" w:hanging="360"/>
      </w:pPr>
      <w:rPr>
        <w:rFonts w:ascii="Wingdings" w:hAnsi="Wingdings" w:cs="Wingdings" w:hint="default"/>
      </w:rPr>
    </w:lvl>
    <w:lvl w:ilvl="6" w:tplc="FCBEA412">
      <w:start w:val="1"/>
      <w:numFmt w:val="bullet"/>
      <w:lvlText w:val=""/>
      <w:lvlJc w:val="left"/>
      <w:pPr>
        <w:ind w:left="5040" w:hanging="360"/>
      </w:pPr>
      <w:rPr>
        <w:rFonts w:ascii="Symbol" w:hAnsi="Symbol" w:cs="Symbol" w:hint="default"/>
      </w:rPr>
    </w:lvl>
    <w:lvl w:ilvl="7" w:tplc="DB68A2B4">
      <w:start w:val="1"/>
      <w:numFmt w:val="bullet"/>
      <w:lvlText w:val="o"/>
      <w:lvlJc w:val="left"/>
      <w:pPr>
        <w:ind w:left="5760" w:hanging="360"/>
      </w:pPr>
      <w:rPr>
        <w:rFonts w:ascii="Courier New" w:hAnsi="Courier New" w:cs="Courier New" w:hint="default"/>
      </w:rPr>
    </w:lvl>
    <w:lvl w:ilvl="8" w:tplc="5060E7C0">
      <w:start w:val="1"/>
      <w:numFmt w:val="bullet"/>
      <w:lvlText w:val=""/>
      <w:lvlJc w:val="left"/>
      <w:pPr>
        <w:ind w:left="6480" w:hanging="360"/>
      </w:pPr>
      <w:rPr>
        <w:rFonts w:ascii="Wingdings" w:hAnsi="Wingdings" w:cs="Wingdings" w:hint="default"/>
      </w:rPr>
    </w:lvl>
  </w:abstractNum>
  <w:abstractNum w:abstractNumId="30" w15:restartNumberingAfterBreak="0">
    <w:nsid w:val="5C8C43F4"/>
    <w:multiLevelType w:val="hybridMultilevel"/>
    <w:tmpl w:val="5204BED8"/>
    <w:lvl w:ilvl="0" w:tplc="EFCAAFEA">
      <w:start w:val="1"/>
      <w:numFmt w:val="bullet"/>
      <w:lvlText w:val=""/>
      <w:lvlJc w:val="left"/>
      <w:pPr>
        <w:ind w:left="720" w:hanging="360"/>
      </w:pPr>
      <w:rPr>
        <w:rFonts w:ascii="Symbol" w:hAnsi="Symbol" w:cs="Symbol" w:hint="default"/>
        <w:sz w:val="18"/>
        <w:szCs w:val="18"/>
      </w:rPr>
    </w:lvl>
    <w:lvl w:ilvl="1" w:tplc="57DCE774">
      <w:start w:val="1"/>
      <w:numFmt w:val="bullet"/>
      <w:lvlText w:val="o"/>
      <w:lvlJc w:val="left"/>
      <w:pPr>
        <w:ind w:left="1440" w:hanging="360"/>
      </w:pPr>
      <w:rPr>
        <w:rFonts w:ascii="Courier New" w:hAnsi="Courier New" w:cs="Courier New" w:hint="default"/>
      </w:rPr>
    </w:lvl>
    <w:lvl w:ilvl="2" w:tplc="E78EC700">
      <w:start w:val="1"/>
      <w:numFmt w:val="bullet"/>
      <w:lvlText w:val=""/>
      <w:lvlJc w:val="left"/>
      <w:pPr>
        <w:ind w:left="2160" w:hanging="360"/>
      </w:pPr>
      <w:rPr>
        <w:rFonts w:ascii="Wingdings" w:hAnsi="Wingdings" w:cs="Wingdings" w:hint="default"/>
      </w:rPr>
    </w:lvl>
    <w:lvl w:ilvl="3" w:tplc="F13ACA80">
      <w:start w:val="1"/>
      <w:numFmt w:val="bullet"/>
      <w:lvlText w:val=""/>
      <w:lvlJc w:val="left"/>
      <w:pPr>
        <w:ind w:left="2880" w:hanging="360"/>
      </w:pPr>
      <w:rPr>
        <w:rFonts w:ascii="Symbol" w:hAnsi="Symbol" w:cs="Symbol" w:hint="default"/>
      </w:rPr>
    </w:lvl>
    <w:lvl w:ilvl="4" w:tplc="0E6A3822">
      <w:start w:val="1"/>
      <w:numFmt w:val="bullet"/>
      <w:lvlText w:val="o"/>
      <w:lvlJc w:val="left"/>
      <w:pPr>
        <w:ind w:left="3600" w:hanging="360"/>
      </w:pPr>
      <w:rPr>
        <w:rFonts w:ascii="Courier New" w:hAnsi="Courier New" w:cs="Courier New" w:hint="default"/>
      </w:rPr>
    </w:lvl>
    <w:lvl w:ilvl="5" w:tplc="D09CB0F2">
      <w:start w:val="1"/>
      <w:numFmt w:val="bullet"/>
      <w:lvlText w:val=""/>
      <w:lvlJc w:val="left"/>
      <w:pPr>
        <w:ind w:left="4320" w:hanging="360"/>
      </w:pPr>
      <w:rPr>
        <w:rFonts w:ascii="Wingdings" w:hAnsi="Wingdings" w:cs="Wingdings" w:hint="default"/>
      </w:rPr>
    </w:lvl>
    <w:lvl w:ilvl="6" w:tplc="CC80E5CC">
      <w:start w:val="1"/>
      <w:numFmt w:val="bullet"/>
      <w:lvlText w:val=""/>
      <w:lvlJc w:val="left"/>
      <w:pPr>
        <w:ind w:left="5040" w:hanging="360"/>
      </w:pPr>
      <w:rPr>
        <w:rFonts w:ascii="Symbol" w:hAnsi="Symbol" w:cs="Symbol" w:hint="default"/>
      </w:rPr>
    </w:lvl>
    <w:lvl w:ilvl="7" w:tplc="67A22FCC">
      <w:start w:val="1"/>
      <w:numFmt w:val="bullet"/>
      <w:lvlText w:val="o"/>
      <w:lvlJc w:val="left"/>
      <w:pPr>
        <w:ind w:left="5760" w:hanging="360"/>
      </w:pPr>
      <w:rPr>
        <w:rFonts w:ascii="Courier New" w:hAnsi="Courier New" w:cs="Courier New" w:hint="default"/>
      </w:rPr>
    </w:lvl>
    <w:lvl w:ilvl="8" w:tplc="03CE6162">
      <w:start w:val="1"/>
      <w:numFmt w:val="bullet"/>
      <w:lvlText w:val=""/>
      <w:lvlJc w:val="left"/>
      <w:pPr>
        <w:ind w:left="6480" w:hanging="360"/>
      </w:pPr>
      <w:rPr>
        <w:rFonts w:ascii="Wingdings" w:hAnsi="Wingdings" w:cs="Wingdings" w:hint="default"/>
      </w:rPr>
    </w:lvl>
  </w:abstractNum>
  <w:abstractNum w:abstractNumId="31" w15:restartNumberingAfterBreak="0">
    <w:nsid w:val="5E1940AC"/>
    <w:multiLevelType w:val="hybridMultilevel"/>
    <w:tmpl w:val="B1688AE4"/>
    <w:lvl w:ilvl="0" w:tplc="B7F6D8E4">
      <w:start w:val="1"/>
      <w:numFmt w:val="bullet"/>
      <w:lvlText w:val=""/>
      <w:lvlJc w:val="left"/>
      <w:pPr>
        <w:ind w:left="720" w:hanging="360"/>
      </w:pPr>
      <w:rPr>
        <w:rFonts w:ascii="Symbol" w:hAnsi="Symbol" w:cs="Symbol" w:hint="default"/>
        <w:sz w:val="18"/>
        <w:szCs w:val="18"/>
      </w:rPr>
    </w:lvl>
    <w:lvl w:ilvl="1" w:tplc="4C92FA7C">
      <w:start w:val="1"/>
      <w:numFmt w:val="bullet"/>
      <w:lvlText w:val="o"/>
      <w:lvlJc w:val="left"/>
      <w:pPr>
        <w:ind w:left="1440" w:hanging="360"/>
      </w:pPr>
      <w:rPr>
        <w:rFonts w:ascii="Courier New" w:hAnsi="Courier New" w:cs="Courier New" w:hint="default"/>
      </w:rPr>
    </w:lvl>
    <w:lvl w:ilvl="2" w:tplc="F9386F86">
      <w:start w:val="1"/>
      <w:numFmt w:val="bullet"/>
      <w:lvlText w:val=""/>
      <w:lvlJc w:val="left"/>
      <w:pPr>
        <w:ind w:left="2160" w:hanging="360"/>
      </w:pPr>
      <w:rPr>
        <w:rFonts w:ascii="Wingdings" w:hAnsi="Wingdings" w:cs="Wingdings" w:hint="default"/>
      </w:rPr>
    </w:lvl>
    <w:lvl w:ilvl="3" w:tplc="D5301B1C">
      <w:start w:val="1"/>
      <w:numFmt w:val="bullet"/>
      <w:lvlText w:val=""/>
      <w:lvlJc w:val="left"/>
      <w:pPr>
        <w:ind w:left="2880" w:hanging="360"/>
      </w:pPr>
      <w:rPr>
        <w:rFonts w:ascii="Symbol" w:hAnsi="Symbol" w:cs="Symbol" w:hint="default"/>
      </w:rPr>
    </w:lvl>
    <w:lvl w:ilvl="4" w:tplc="5D5E556A">
      <w:start w:val="1"/>
      <w:numFmt w:val="bullet"/>
      <w:lvlText w:val="o"/>
      <w:lvlJc w:val="left"/>
      <w:pPr>
        <w:ind w:left="3600" w:hanging="360"/>
      </w:pPr>
      <w:rPr>
        <w:rFonts w:ascii="Courier New" w:hAnsi="Courier New" w:cs="Courier New" w:hint="default"/>
      </w:rPr>
    </w:lvl>
    <w:lvl w:ilvl="5" w:tplc="1D60751C">
      <w:start w:val="1"/>
      <w:numFmt w:val="bullet"/>
      <w:lvlText w:val=""/>
      <w:lvlJc w:val="left"/>
      <w:pPr>
        <w:ind w:left="4320" w:hanging="360"/>
      </w:pPr>
      <w:rPr>
        <w:rFonts w:ascii="Wingdings" w:hAnsi="Wingdings" w:cs="Wingdings" w:hint="default"/>
      </w:rPr>
    </w:lvl>
    <w:lvl w:ilvl="6" w:tplc="406E3BCA">
      <w:start w:val="1"/>
      <w:numFmt w:val="bullet"/>
      <w:lvlText w:val=""/>
      <w:lvlJc w:val="left"/>
      <w:pPr>
        <w:ind w:left="5040" w:hanging="360"/>
      </w:pPr>
      <w:rPr>
        <w:rFonts w:ascii="Symbol" w:hAnsi="Symbol" w:cs="Symbol" w:hint="default"/>
      </w:rPr>
    </w:lvl>
    <w:lvl w:ilvl="7" w:tplc="10E229BA">
      <w:start w:val="1"/>
      <w:numFmt w:val="bullet"/>
      <w:lvlText w:val="o"/>
      <w:lvlJc w:val="left"/>
      <w:pPr>
        <w:ind w:left="5760" w:hanging="360"/>
      </w:pPr>
      <w:rPr>
        <w:rFonts w:ascii="Courier New" w:hAnsi="Courier New" w:cs="Courier New" w:hint="default"/>
      </w:rPr>
    </w:lvl>
    <w:lvl w:ilvl="8" w:tplc="104C9932">
      <w:start w:val="1"/>
      <w:numFmt w:val="bullet"/>
      <w:lvlText w:val=""/>
      <w:lvlJc w:val="left"/>
      <w:pPr>
        <w:ind w:left="6480" w:hanging="360"/>
      </w:pPr>
      <w:rPr>
        <w:rFonts w:ascii="Wingdings" w:hAnsi="Wingdings" w:cs="Wingdings" w:hint="default"/>
      </w:rPr>
    </w:lvl>
  </w:abstractNum>
  <w:abstractNum w:abstractNumId="32" w15:restartNumberingAfterBreak="0">
    <w:nsid w:val="5EF40EF4"/>
    <w:multiLevelType w:val="hybridMultilevel"/>
    <w:tmpl w:val="96D4C0B8"/>
    <w:lvl w:ilvl="0" w:tplc="E264DCE4">
      <w:start w:val="1"/>
      <w:numFmt w:val="upperRoman"/>
      <w:lvlText w:val="%1."/>
      <w:lvlJc w:val="left"/>
      <w:pPr>
        <w:ind w:left="720" w:hanging="360"/>
      </w:pPr>
      <w:rPr>
        <w:rFonts w:ascii="Arial" w:hAnsi="Arial" w:cs="Arial" w:hint="default"/>
        <w:b/>
        <w:bCs/>
        <w:sz w:val="18"/>
        <w:szCs w:val="18"/>
      </w:rPr>
    </w:lvl>
    <w:lvl w:ilvl="1" w:tplc="228A7F70">
      <w:start w:val="1"/>
      <w:numFmt w:val="upperRoman"/>
      <w:lvlText w:val="%2."/>
      <w:lvlJc w:val="left"/>
      <w:pPr>
        <w:ind w:left="1440" w:hanging="360"/>
      </w:pPr>
    </w:lvl>
    <w:lvl w:ilvl="2" w:tplc="61D6AC5C">
      <w:start w:val="1"/>
      <w:numFmt w:val="upperRoman"/>
      <w:lvlText w:val="%3."/>
      <w:lvlJc w:val="left"/>
      <w:pPr>
        <w:ind w:left="2160" w:hanging="360"/>
      </w:pPr>
    </w:lvl>
    <w:lvl w:ilvl="3" w:tplc="D2EA1C2A">
      <w:start w:val="1"/>
      <w:numFmt w:val="upperRoman"/>
      <w:lvlText w:val="%4."/>
      <w:lvlJc w:val="left"/>
      <w:pPr>
        <w:ind w:left="2880" w:hanging="360"/>
      </w:pPr>
    </w:lvl>
    <w:lvl w:ilvl="4" w:tplc="CA36FA5E">
      <w:start w:val="1"/>
      <w:numFmt w:val="upperRoman"/>
      <w:lvlText w:val="%5."/>
      <w:lvlJc w:val="left"/>
      <w:pPr>
        <w:ind w:left="3600" w:hanging="360"/>
      </w:pPr>
    </w:lvl>
    <w:lvl w:ilvl="5" w:tplc="8E1661E0">
      <w:start w:val="1"/>
      <w:numFmt w:val="upperRoman"/>
      <w:lvlText w:val="%6."/>
      <w:lvlJc w:val="left"/>
      <w:pPr>
        <w:ind w:left="4320" w:hanging="360"/>
      </w:pPr>
    </w:lvl>
    <w:lvl w:ilvl="6" w:tplc="3A9256E0">
      <w:start w:val="1"/>
      <w:numFmt w:val="upperRoman"/>
      <w:lvlText w:val="%7."/>
      <w:lvlJc w:val="left"/>
      <w:pPr>
        <w:ind w:left="5040" w:hanging="360"/>
      </w:pPr>
    </w:lvl>
    <w:lvl w:ilvl="7" w:tplc="4BDC8442">
      <w:start w:val="1"/>
      <w:numFmt w:val="upperRoman"/>
      <w:lvlText w:val="%8."/>
      <w:lvlJc w:val="left"/>
      <w:pPr>
        <w:ind w:left="5760" w:hanging="360"/>
      </w:pPr>
    </w:lvl>
    <w:lvl w:ilvl="8" w:tplc="7F1A8836">
      <w:start w:val="1"/>
      <w:numFmt w:val="upperRoman"/>
      <w:lvlText w:val="%9."/>
      <w:lvlJc w:val="left"/>
      <w:pPr>
        <w:ind w:left="6480" w:hanging="360"/>
      </w:pPr>
    </w:lvl>
  </w:abstractNum>
  <w:abstractNum w:abstractNumId="33" w15:restartNumberingAfterBreak="0">
    <w:nsid w:val="620808BA"/>
    <w:multiLevelType w:val="hybridMultilevel"/>
    <w:tmpl w:val="E862AAA6"/>
    <w:lvl w:ilvl="0" w:tplc="4D681294">
      <w:start w:val="1"/>
      <w:numFmt w:val="bullet"/>
      <w:lvlText w:val=""/>
      <w:lvlJc w:val="left"/>
      <w:pPr>
        <w:ind w:left="720" w:hanging="360"/>
      </w:pPr>
      <w:rPr>
        <w:rFonts w:ascii="Symbol" w:hAnsi="Symbol" w:cs="Symbol" w:hint="default"/>
        <w:sz w:val="18"/>
        <w:szCs w:val="18"/>
      </w:rPr>
    </w:lvl>
    <w:lvl w:ilvl="1" w:tplc="096CD7F0">
      <w:start w:val="1"/>
      <w:numFmt w:val="bullet"/>
      <w:lvlText w:val="o"/>
      <w:lvlJc w:val="left"/>
      <w:pPr>
        <w:ind w:left="1440" w:hanging="360"/>
      </w:pPr>
      <w:rPr>
        <w:rFonts w:ascii="Courier New" w:hAnsi="Courier New" w:cs="Courier New" w:hint="default"/>
      </w:rPr>
    </w:lvl>
    <w:lvl w:ilvl="2" w:tplc="CEA6527C">
      <w:start w:val="1"/>
      <w:numFmt w:val="bullet"/>
      <w:lvlText w:val=""/>
      <w:lvlJc w:val="left"/>
      <w:pPr>
        <w:ind w:left="2160" w:hanging="360"/>
      </w:pPr>
      <w:rPr>
        <w:rFonts w:ascii="Wingdings" w:hAnsi="Wingdings" w:cs="Wingdings" w:hint="default"/>
      </w:rPr>
    </w:lvl>
    <w:lvl w:ilvl="3" w:tplc="ED50D44E">
      <w:start w:val="1"/>
      <w:numFmt w:val="bullet"/>
      <w:lvlText w:val=""/>
      <w:lvlJc w:val="left"/>
      <w:pPr>
        <w:ind w:left="2880" w:hanging="360"/>
      </w:pPr>
      <w:rPr>
        <w:rFonts w:ascii="Symbol" w:hAnsi="Symbol" w:cs="Symbol" w:hint="default"/>
      </w:rPr>
    </w:lvl>
    <w:lvl w:ilvl="4" w:tplc="4F8E7546">
      <w:start w:val="1"/>
      <w:numFmt w:val="bullet"/>
      <w:lvlText w:val="o"/>
      <w:lvlJc w:val="left"/>
      <w:pPr>
        <w:ind w:left="3600" w:hanging="360"/>
      </w:pPr>
      <w:rPr>
        <w:rFonts w:ascii="Courier New" w:hAnsi="Courier New" w:cs="Courier New" w:hint="default"/>
      </w:rPr>
    </w:lvl>
    <w:lvl w:ilvl="5" w:tplc="6F08EE8E">
      <w:start w:val="1"/>
      <w:numFmt w:val="bullet"/>
      <w:lvlText w:val=""/>
      <w:lvlJc w:val="left"/>
      <w:pPr>
        <w:ind w:left="4320" w:hanging="360"/>
      </w:pPr>
      <w:rPr>
        <w:rFonts w:ascii="Wingdings" w:hAnsi="Wingdings" w:cs="Wingdings" w:hint="default"/>
      </w:rPr>
    </w:lvl>
    <w:lvl w:ilvl="6" w:tplc="517ECCD2">
      <w:start w:val="1"/>
      <w:numFmt w:val="bullet"/>
      <w:lvlText w:val=""/>
      <w:lvlJc w:val="left"/>
      <w:pPr>
        <w:ind w:left="5040" w:hanging="360"/>
      </w:pPr>
      <w:rPr>
        <w:rFonts w:ascii="Symbol" w:hAnsi="Symbol" w:cs="Symbol" w:hint="default"/>
      </w:rPr>
    </w:lvl>
    <w:lvl w:ilvl="7" w:tplc="4E407FD8">
      <w:start w:val="1"/>
      <w:numFmt w:val="bullet"/>
      <w:lvlText w:val="o"/>
      <w:lvlJc w:val="left"/>
      <w:pPr>
        <w:ind w:left="5760" w:hanging="360"/>
      </w:pPr>
      <w:rPr>
        <w:rFonts w:ascii="Courier New" w:hAnsi="Courier New" w:cs="Courier New" w:hint="default"/>
      </w:rPr>
    </w:lvl>
    <w:lvl w:ilvl="8" w:tplc="08C01BB6">
      <w:start w:val="1"/>
      <w:numFmt w:val="bullet"/>
      <w:lvlText w:val=""/>
      <w:lvlJc w:val="left"/>
      <w:pPr>
        <w:ind w:left="6480" w:hanging="360"/>
      </w:pPr>
      <w:rPr>
        <w:rFonts w:ascii="Wingdings" w:hAnsi="Wingdings" w:cs="Wingdings" w:hint="default"/>
      </w:rPr>
    </w:lvl>
  </w:abstractNum>
  <w:abstractNum w:abstractNumId="34" w15:restartNumberingAfterBreak="0">
    <w:nsid w:val="631E3E8F"/>
    <w:multiLevelType w:val="hybridMultilevel"/>
    <w:tmpl w:val="586213A6"/>
    <w:lvl w:ilvl="0" w:tplc="135E7FAA">
      <w:start w:val="1"/>
      <w:numFmt w:val="bullet"/>
      <w:lvlText w:val=""/>
      <w:lvlJc w:val="left"/>
      <w:pPr>
        <w:ind w:left="720" w:hanging="360"/>
      </w:pPr>
      <w:rPr>
        <w:rFonts w:ascii="Symbol" w:hAnsi="Symbol" w:cs="Symbol" w:hint="default"/>
        <w:sz w:val="18"/>
        <w:szCs w:val="18"/>
      </w:rPr>
    </w:lvl>
    <w:lvl w:ilvl="1" w:tplc="28DCD056">
      <w:start w:val="1"/>
      <w:numFmt w:val="bullet"/>
      <w:lvlText w:val="o"/>
      <w:lvlJc w:val="left"/>
      <w:pPr>
        <w:ind w:left="1440" w:hanging="360"/>
      </w:pPr>
      <w:rPr>
        <w:rFonts w:ascii="Courier New" w:hAnsi="Courier New" w:cs="Courier New" w:hint="default"/>
      </w:rPr>
    </w:lvl>
    <w:lvl w:ilvl="2" w:tplc="F72A8F98">
      <w:start w:val="1"/>
      <w:numFmt w:val="bullet"/>
      <w:lvlText w:val=""/>
      <w:lvlJc w:val="left"/>
      <w:pPr>
        <w:ind w:left="2160" w:hanging="360"/>
      </w:pPr>
      <w:rPr>
        <w:rFonts w:ascii="Wingdings" w:hAnsi="Wingdings" w:cs="Wingdings" w:hint="default"/>
      </w:rPr>
    </w:lvl>
    <w:lvl w:ilvl="3" w:tplc="1E6EE0B6">
      <w:start w:val="1"/>
      <w:numFmt w:val="bullet"/>
      <w:lvlText w:val=""/>
      <w:lvlJc w:val="left"/>
      <w:pPr>
        <w:ind w:left="2880" w:hanging="360"/>
      </w:pPr>
      <w:rPr>
        <w:rFonts w:ascii="Symbol" w:hAnsi="Symbol" w:cs="Symbol" w:hint="default"/>
      </w:rPr>
    </w:lvl>
    <w:lvl w:ilvl="4" w:tplc="34C489D6">
      <w:start w:val="1"/>
      <w:numFmt w:val="bullet"/>
      <w:lvlText w:val="o"/>
      <w:lvlJc w:val="left"/>
      <w:pPr>
        <w:ind w:left="3600" w:hanging="360"/>
      </w:pPr>
      <w:rPr>
        <w:rFonts w:ascii="Courier New" w:hAnsi="Courier New" w:cs="Courier New" w:hint="default"/>
      </w:rPr>
    </w:lvl>
    <w:lvl w:ilvl="5" w:tplc="37D42B08">
      <w:start w:val="1"/>
      <w:numFmt w:val="bullet"/>
      <w:lvlText w:val=""/>
      <w:lvlJc w:val="left"/>
      <w:pPr>
        <w:ind w:left="4320" w:hanging="360"/>
      </w:pPr>
      <w:rPr>
        <w:rFonts w:ascii="Wingdings" w:hAnsi="Wingdings" w:cs="Wingdings" w:hint="default"/>
      </w:rPr>
    </w:lvl>
    <w:lvl w:ilvl="6" w:tplc="4AD8BEE8">
      <w:start w:val="1"/>
      <w:numFmt w:val="bullet"/>
      <w:lvlText w:val=""/>
      <w:lvlJc w:val="left"/>
      <w:pPr>
        <w:ind w:left="5040" w:hanging="360"/>
      </w:pPr>
      <w:rPr>
        <w:rFonts w:ascii="Symbol" w:hAnsi="Symbol" w:cs="Symbol" w:hint="default"/>
      </w:rPr>
    </w:lvl>
    <w:lvl w:ilvl="7" w:tplc="8460F898">
      <w:start w:val="1"/>
      <w:numFmt w:val="bullet"/>
      <w:lvlText w:val="o"/>
      <w:lvlJc w:val="left"/>
      <w:pPr>
        <w:ind w:left="5760" w:hanging="360"/>
      </w:pPr>
      <w:rPr>
        <w:rFonts w:ascii="Courier New" w:hAnsi="Courier New" w:cs="Courier New" w:hint="default"/>
      </w:rPr>
    </w:lvl>
    <w:lvl w:ilvl="8" w:tplc="A53C87DA">
      <w:start w:val="1"/>
      <w:numFmt w:val="bullet"/>
      <w:lvlText w:val=""/>
      <w:lvlJc w:val="left"/>
      <w:pPr>
        <w:ind w:left="6480" w:hanging="360"/>
      </w:pPr>
      <w:rPr>
        <w:rFonts w:ascii="Wingdings" w:hAnsi="Wingdings" w:cs="Wingdings" w:hint="default"/>
      </w:rPr>
    </w:lvl>
  </w:abstractNum>
  <w:abstractNum w:abstractNumId="35" w15:restartNumberingAfterBreak="0">
    <w:nsid w:val="652A4327"/>
    <w:multiLevelType w:val="hybridMultilevel"/>
    <w:tmpl w:val="DA1E61A8"/>
    <w:lvl w:ilvl="0" w:tplc="E91C9132">
      <w:start w:val="1"/>
      <w:numFmt w:val="bullet"/>
      <w:lvlText w:val=""/>
      <w:lvlJc w:val="left"/>
      <w:pPr>
        <w:ind w:left="720" w:hanging="360"/>
      </w:pPr>
      <w:rPr>
        <w:rFonts w:ascii="Symbol" w:hAnsi="Symbol" w:cs="Symbol" w:hint="default"/>
        <w:sz w:val="18"/>
        <w:szCs w:val="18"/>
      </w:rPr>
    </w:lvl>
    <w:lvl w:ilvl="1" w:tplc="B7689E9E">
      <w:start w:val="1"/>
      <w:numFmt w:val="bullet"/>
      <w:lvlText w:val="o"/>
      <w:lvlJc w:val="left"/>
      <w:pPr>
        <w:ind w:left="1440" w:hanging="360"/>
      </w:pPr>
      <w:rPr>
        <w:rFonts w:ascii="Courier New" w:hAnsi="Courier New" w:cs="Courier New" w:hint="default"/>
      </w:rPr>
    </w:lvl>
    <w:lvl w:ilvl="2" w:tplc="AE5CABC6">
      <w:start w:val="1"/>
      <w:numFmt w:val="bullet"/>
      <w:lvlText w:val=""/>
      <w:lvlJc w:val="left"/>
      <w:pPr>
        <w:ind w:left="2160" w:hanging="360"/>
      </w:pPr>
      <w:rPr>
        <w:rFonts w:ascii="Wingdings" w:hAnsi="Wingdings" w:cs="Wingdings" w:hint="default"/>
      </w:rPr>
    </w:lvl>
    <w:lvl w:ilvl="3" w:tplc="7C042C92">
      <w:start w:val="1"/>
      <w:numFmt w:val="bullet"/>
      <w:lvlText w:val=""/>
      <w:lvlJc w:val="left"/>
      <w:pPr>
        <w:ind w:left="2880" w:hanging="360"/>
      </w:pPr>
      <w:rPr>
        <w:rFonts w:ascii="Symbol" w:hAnsi="Symbol" w:cs="Symbol" w:hint="default"/>
      </w:rPr>
    </w:lvl>
    <w:lvl w:ilvl="4" w:tplc="6D0E1992">
      <w:start w:val="1"/>
      <w:numFmt w:val="bullet"/>
      <w:lvlText w:val="o"/>
      <w:lvlJc w:val="left"/>
      <w:pPr>
        <w:ind w:left="3600" w:hanging="360"/>
      </w:pPr>
      <w:rPr>
        <w:rFonts w:ascii="Courier New" w:hAnsi="Courier New" w:cs="Courier New" w:hint="default"/>
      </w:rPr>
    </w:lvl>
    <w:lvl w:ilvl="5" w:tplc="675A4EDA">
      <w:start w:val="1"/>
      <w:numFmt w:val="bullet"/>
      <w:lvlText w:val=""/>
      <w:lvlJc w:val="left"/>
      <w:pPr>
        <w:ind w:left="4320" w:hanging="360"/>
      </w:pPr>
      <w:rPr>
        <w:rFonts w:ascii="Wingdings" w:hAnsi="Wingdings" w:cs="Wingdings" w:hint="default"/>
      </w:rPr>
    </w:lvl>
    <w:lvl w:ilvl="6" w:tplc="6C4AD750">
      <w:start w:val="1"/>
      <w:numFmt w:val="bullet"/>
      <w:lvlText w:val=""/>
      <w:lvlJc w:val="left"/>
      <w:pPr>
        <w:ind w:left="5040" w:hanging="360"/>
      </w:pPr>
      <w:rPr>
        <w:rFonts w:ascii="Symbol" w:hAnsi="Symbol" w:cs="Symbol" w:hint="default"/>
      </w:rPr>
    </w:lvl>
    <w:lvl w:ilvl="7" w:tplc="CE9E4138">
      <w:start w:val="1"/>
      <w:numFmt w:val="bullet"/>
      <w:lvlText w:val="o"/>
      <w:lvlJc w:val="left"/>
      <w:pPr>
        <w:ind w:left="5760" w:hanging="360"/>
      </w:pPr>
      <w:rPr>
        <w:rFonts w:ascii="Courier New" w:hAnsi="Courier New" w:cs="Courier New" w:hint="default"/>
      </w:rPr>
    </w:lvl>
    <w:lvl w:ilvl="8" w:tplc="709A3A36">
      <w:start w:val="1"/>
      <w:numFmt w:val="bullet"/>
      <w:lvlText w:val=""/>
      <w:lvlJc w:val="left"/>
      <w:pPr>
        <w:ind w:left="6480" w:hanging="360"/>
      </w:pPr>
      <w:rPr>
        <w:rFonts w:ascii="Wingdings" w:hAnsi="Wingdings" w:cs="Wingdings" w:hint="default"/>
      </w:rPr>
    </w:lvl>
  </w:abstractNum>
  <w:abstractNum w:abstractNumId="36" w15:restartNumberingAfterBreak="0">
    <w:nsid w:val="6666205D"/>
    <w:multiLevelType w:val="hybridMultilevel"/>
    <w:tmpl w:val="75B2B2D8"/>
    <w:lvl w:ilvl="0" w:tplc="B008D86A">
      <w:start w:val="1"/>
      <w:numFmt w:val="bullet"/>
      <w:lvlText w:val=""/>
      <w:lvlJc w:val="left"/>
      <w:pPr>
        <w:ind w:left="720" w:hanging="360"/>
      </w:pPr>
      <w:rPr>
        <w:rFonts w:ascii="Symbol" w:hAnsi="Symbol" w:cs="Symbol" w:hint="default"/>
        <w:sz w:val="18"/>
        <w:szCs w:val="18"/>
      </w:rPr>
    </w:lvl>
    <w:lvl w:ilvl="1" w:tplc="F97487CE">
      <w:start w:val="1"/>
      <w:numFmt w:val="bullet"/>
      <w:lvlText w:val="o"/>
      <w:lvlJc w:val="left"/>
      <w:pPr>
        <w:ind w:left="1440" w:hanging="360"/>
      </w:pPr>
      <w:rPr>
        <w:rFonts w:ascii="Courier New" w:hAnsi="Courier New" w:cs="Courier New" w:hint="default"/>
      </w:rPr>
    </w:lvl>
    <w:lvl w:ilvl="2" w:tplc="6C905134">
      <w:start w:val="1"/>
      <w:numFmt w:val="bullet"/>
      <w:lvlText w:val=""/>
      <w:lvlJc w:val="left"/>
      <w:pPr>
        <w:ind w:left="2160" w:hanging="360"/>
      </w:pPr>
      <w:rPr>
        <w:rFonts w:ascii="Wingdings" w:hAnsi="Wingdings" w:cs="Wingdings" w:hint="default"/>
      </w:rPr>
    </w:lvl>
    <w:lvl w:ilvl="3" w:tplc="8A402124">
      <w:start w:val="1"/>
      <w:numFmt w:val="bullet"/>
      <w:lvlText w:val=""/>
      <w:lvlJc w:val="left"/>
      <w:pPr>
        <w:ind w:left="2880" w:hanging="360"/>
      </w:pPr>
      <w:rPr>
        <w:rFonts w:ascii="Symbol" w:hAnsi="Symbol" w:cs="Symbol" w:hint="default"/>
      </w:rPr>
    </w:lvl>
    <w:lvl w:ilvl="4" w:tplc="B08CA130">
      <w:start w:val="1"/>
      <w:numFmt w:val="bullet"/>
      <w:lvlText w:val="o"/>
      <w:lvlJc w:val="left"/>
      <w:pPr>
        <w:ind w:left="3600" w:hanging="360"/>
      </w:pPr>
      <w:rPr>
        <w:rFonts w:ascii="Courier New" w:hAnsi="Courier New" w:cs="Courier New" w:hint="default"/>
      </w:rPr>
    </w:lvl>
    <w:lvl w:ilvl="5" w:tplc="25AA481C">
      <w:start w:val="1"/>
      <w:numFmt w:val="bullet"/>
      <w:lvlText w:val=""/>
      <w:lvlJc w:val="left"/>
      <w:pPr>
        <w:ind w:left="4320" w:hanging="360"/>
      </w:pPr>
      <w:rPr>
        <w:rFonts w:ascii="Wingdings" w:hAnsi="Wingdings" w:cs="Wingdings" w:hint="default"/>
      </w:rPr>
    </w:lvl>
    <w:lvl w:ilvl="6" w:tplc="E3583A8E">
      <w:start w:val="1"/>
      <w:numFmt w:val="bullet"/>
      <w:lvlText w:val=""/>
      <w:lvlJc w:val="left"/>
      <w:pPr>
        <w:ind w:left="5040" w:hanging="360"/>
      </w:pPr>
      <w:rPr>
        <w:rFonts w:ascii="Symbol" w:hAnsi="Symbol" w:cs="Symbol" w:hint="default"/>
      </w:rPr>
    </w:lvl>
    <w:lvl w:ilvl="7" w:tplc="DC8696AC">
      <w:start w:val="1"/>
      <w:numFmt w:val="bullet"/>
      <w:lvlText w:val="o"/>
      <w:lvlJc w:val="left"/>
      <w:pPr>
        <w:ind w:left="5760" w:hanging="360"/>
      </w:pPr>
      <w:rPr>
        <w:rFonts w:ascii="Courier New" w:hAnsi="Courier New" w:cs="Courier New" w:hint="default"/>
      </w:rPr>
    </w:lvl>
    <w:lvl w:ilvl="8" w:tplc="B7526E64">
      <w:start w:val="1"/>
      <w:numFmt w:val="bullet"/>
      <w:lvlText w:val=""/>
      <w:lvlJc w:val="left"/>
      <w:pPr>
        <w:ind w:left="6480" w:hanging="360"/>
      </w:pPr>
      <w:rPr>
        <w:rFonts w:ascii="Wingdings" w:hAnsi="Wingdings" w:cs="Wingdings" w:hint="default"/>
      </w:rPr>
    </w:lvl>
  </w:abstractNum>
  <w:abstractNum w:abstractNumId="37" w15:restartNumberingAfterBreak="0">
    <w:nsid w:val="685E39DD"/>
    <w:multiLevelType w:val="hybridMultilevel"/>
    <w:tmpl w:val="037C1132"/>
    <w:lvl w:ilvl="0" w:tplc="029ED0CC">
      <w:start w:val="1"/>
      <w:numFmt w:val="bullet"/>
      <w:lvlText w:val=""/>
      <w:lvlJc w:val="left"/>
      <w:pPr>
        <w:ind w:left="720" w:hanging="360"/>
      </w:pPr>
      <w:rPr>
        <w:rFonts w:ascii="Symbol" w:hAnsi="Symbol" w:cs="Symbol" w:hint="default"/>
        <w:sz w:val="18"/>
        <w:szCs w:val="18"/>
      </w:rPr>
    </w:lvl>
    <w:lvl w:ilvl="1" w:tplc="D6C284E2">
      <w:start w:val="1"/>
      <w:numFmt w:val="bullet"/>
      <w:lvlText w:val="o"/>
      <w:lvlJc w:val="left"/>
      <w:pPr>
        <w:ind w:left="1440" w:hanging="360"/>
      </w:pPr>
      <w:rPr>
        <w:rFonts w:ascii="Courier New" w:hAnsi="Courier New" w:cs="Courier New" w:hint="default"/>
      </w:rPr>
    </w:lvl>
    <w:lvl w:ilvl="2" w:tplc="52CCC392">
      <w:start w:val="1"/>
      <w:numFmt w:val="bullet"/>
      <w:lvlText w:val=""/>
      <w:lvlJc w:val="left"/>
      <w:pPr>
        <w:ind w:left="2160" w:hanging="360"/>
      </w:pPr>
      <w:rPr>
        <w:rFonts w:ascii="Wingdings" w:hAnsi="Wingdings" w:cs="Wingdings" w:hint="default"/>
      </w:rPr>
    </w:lvl>
    <w:lvl w:ilvl="3" w:tplc="707EEBB4">
      <w:start w:val="1"/>
      <w:numFmt w:val="bullet"/>
      <w:lvlText w:val=""/>
      <w:lvlJc w:val="left"/>
      <w:pPr>
        <w:ind w:left="2880" w:hanging="360"/>
      </w:pPr>
      <w:rPr>
        <w:rFonts w:ascii="Symbol" w:hAnsi="Symbol" w:cs="Symbol" w:hint="default"/>
      </w:rPr>
    </w:lvl>
    <w:lvl w:ilvl="4" w:tplc="F422552C">
      <w:start w:val="1"/>
      <w:numFmt w:val="bullet"/>
      <w:lvlText w:val="o"/>
      <w:lvlJc w:val="left"/>
      <w:pPr>
        <w:ind w:left="3600" w:hanging="360"/>
      </w:pPr>
      <w:rPr>
        <w:rFonts w:ascii="Courier New" w:hAnsi="Courier New" w:cs="Courier New" w:hint="default"/>
      </w:rPr>
    </w:lvl>
    <w:lvl w:ilvl="5" w:tplc="E444C048">
      <w:start w:val="1"/>
      <w:numFmt w:val="bullet"/>
      <w:lvlText w:val=""/>
      <w:lvlJc w:val="left"/>
      <w:pPr>
        <w:ind w:left="4320" w:hanging="360"/>
      </w:pPr>
      <w:rPr>
        <w:rFonts w:ascii="Wingdings" w:hAnsi="Wingdings" w:cs="Wingdings" w:hint="default"/>
      </w:rPr>
    </w:lvl>
    <w:lvl w:ilvl="6" w:tplc="20EC7B7A">
      <w:start w:val="1"/>
      <w:numFmt w:val="bullet"/>
      <w:lvlText w:val=""/>
      <w:lvlJc w:val="left"/>
      <w:pPr>
        <w:ind w:left="5040" w:hanging="360"/>
      </w:pPr>
      <w:rPr>
        <w:rFonts w:ascii="Symbol" w:hAnsi="Symbol" w:cs="Symbol" w:hint="default"/>
      </w:rPr>
    </w:lvl>
    <w:lvl w:ilvl="7" w:tplc="8E2C9894">
      <w:start w:val="1"/>
      <w:numFmt w:val="bullet"/>
      <w:lvlText w:val="o"/>
      <w:lvlJc w:val="left"/>
      <w:pPr>
        <w:ind w:left="5760" w:hanging="360"/>
      </w:pPr>
      <w:rPr>
        <w:rFonts w:ascii="Courier New" w:hAnsi="Courier New" w:cs="Courier New" w:hint="default"/>
      </w:rPr>
    </w:lvl>
    <w:lvl w:ilvl="8" w:tplc="0B90F0BC">
      <w:start w:val="1"/>
      <w:numFmt w:val="bullet"/>
      <w:lvlText w:val=""/>
      <w:lvlJc w:val="left"/>
      <w:pPr>
        <w:ind w:left="6480" w:hanging="360"/>
      </w:pPr>
      <w:rPr>
        <w:rFonts w:ascii="Wingdings" w:hAnsi="Wingdings" w:cs="Wingdings" w:hint="default"/>
      </w:rPr>
    </w:lvl>
  </w:abstractNum>
  <w:abstractNum w:abstractNumId="38" w15:restartNumberingAfterBreak="0">
    <w:nsid w:val="69BA44F5"/>
    <w:multiLevelType w:val="hybridMultilevel"/>
    <w:tmpl w:val="7DC4673C"/>
    <w:lvl w:ilvl="0" w:tplc="E98066EC">
      <w:start w:val="1"/>
      <w:numFmt w:val="bullet"/>
      <w:lvlText w:val=""/>
      <w:lvlJc w:val="left"/>
      <w:pPr>
        <w:ind w:left="720" w:hanging="360"/>
      </w:pPr>
      <w:rPr>
        <w:rFonts w:ascii="Symbol" w:hAnsi="Symbol" w:cs="Symbol" w:hint="default"/>
        <w:sz w:val="18"/>
        <w:szCs w:val="18"/>
      </w:rPr>
    </w:lvl>
    <w:lvl w:ilvl="1" w:tplc="00866526">
      <w:start w:val="1"/>
      <w:numFmt w:val="bullet"/>
      <w:lvlText w:val="o"/>
      <w:lvlJc w:val="left"/>
      <w:pPr>
        <w:ind w:left="1440" w:hanging="360"/>
      </w:pPr>
      <w:rPr>
        <w:rFonts w:ascii="Courier New" w:hAnsi="Courier New" w:cs="Courier New" w:hint="default"/>
      </w:rPr>
    </w:lvl>
    <w:lvl w:ilvl="2" w:tplc="E2463558">
      <w:start w:val="1"/>
      <w:numFmt w:val="bullet"/>
      <w:lvlText w:val=""/>
      <w:lvlJc w:val="left"/>
      <w:pPr>
        <w:ind w:left="2160" w:hanging="360"/>
      </w:pPr>
      <w:rPr>
        <w:rFonts w:ascii="Wingdings" w:hAnsi="Wingdings" w:cs="Wingdings" w:hint="default"/>
      </w:rPr>
    </w:lvl>
    <w:lvl w:ilvl="3" w:tplc="BB24FE0E">
      <w:start w:val="1"/>
      <w:numFmt w:val="bullet"/>
      <w:lvlText w:val=""/>
      <w:lvlJc w:val="left"/>
      <w:pPr>
        <w:ind w:left="2880" w:hanging="360"/>
      </w:pPr>
      <w:rPr>
        <w:rFonts w:ascii="Symbol" w:hAnsi="Symbol" w:cs="Symbol" w:hint="default"/>
      </w:rPr>
    </w:lvl>
    <w:lvl w:ilvl="4" w:tplc="02721DE0">
      <w:start w:val="1"/>
      <w:numFmt w:val="bullet"/>
      <w:lvlText w:val="o"/>
      <w:lvlJc w:val="left"/>
      <w:pPr>
        <w:ind w:left="3600" w:hanging="360"/>
      </w:pPr>
      <w:rPr>
        <w:rFonts w:ascii="Courier New" w:hAnsi="Courier New" w:cs="Courier New" w:hint="default"/>
      </w:rPr>
    </w:lvl>
    <w:lvl w:ilvl="5" w:tplc="653C4436">
      <w:start w:val="1"/>
      <w:numFmt w:val="bullet"/>
      <w:lvlText w:val=""/>
      <w:lvlJc w:val="left"/>
      <w:pPr>
        <w:ind w:left="4320" w:hanging="360"/>
      </w:pPr>
      <w:rPr>
        <w:rFonts w:ascii="Wingdings" w:hAnsi="Wingdings" w:cs="Wingdings" w:hint="default"/>
      </w:rPr>
    </w:lvl>
    <w:lvl w:ilvl="6" w:tplc="483A4498">
      <w:start w:val="1"/>
      <w:numFmt w:val="bullet"/>
      <w:lvlText w:val=""/>
      <w:lvlJc w:val="left"/>
      <w:pPr>
        <w:ind w:left="5040" w:hanging="360"/>
      </w:pPr>
      <w:rPr>
        <w:rFonts w:ascii="Symbol" w:hAnsi="Symbol" w:cs="Symbol" w:hint="default"/>
      </w:rPr>
    </w:lvl>
    <w:lvl w:ilvl="7" w:tplc="D6F88F26">
      <w:start w:val="1"/>
      <w:numFmt w:val="bullet"/>
      <w:lvlText w:val="o"/>
      <w:lvlJc w:val="left"/>
      <w:pPr>
        <w:ind w:left="5760" w:hanging="360"/>
      </w:pPr>
      <w:rPr>
        <w:rFonts w:ascii="Courier New" w:hAnsi="Courier New" w:cs="Courier New" w:hint="default"/>
      </w:rPr>
    </w:lvl>
    <w:lvl w:ilvl="8" w:tplc="22DCCA84">
      <w:start w:val="1"/>
      <w:numFmt w:val="bullet"/>
      <w:lvlText w:val=""/>
      <w:lvlJc w:val="left"/>
      <w:pPr>
        <w:ind w:left="6480" w:hanging="360"/>
      </w:pPr>
      <w:rPr>
        <w:rFonts w:ascii="Wingdings" w:hAnsi="Wingdings" w:cs="Wingdings" w:hint="default"/>
      </w:rPr>
    </w:lvl>
  </w:abstractNum>
  <w:abstractNum w:abstractNumId="39" w15:restartNumberingAfterBreak="0">
    <w:nsid w:val="6AD3737E"/>
    <w:multiLevelType w:val="hybridMultilevel"/>
    <w:tmpl w:val="DB76C57C"/>
    <w:lvl w:ilvl="0" w:tplc="99A4BA54">
      <w:start w:val="1"/>
      <w:numFmt w:val="bullet"/>
      <w:lvlText w:val=""/>
      <w:lvlJc w:val="left"/>
      <w:pPr>
        <w:ind w:left="720" w:hanging="360"/>
      </w:pPr>
      <w:rPr>
        <w:rFonts w:ascii="Symbol" w:hAnsi="Symbol" w:cs="Symbol" w:hint="default"/>
        <w:sz w:val="18"/>
        <w:szCs w:val="18"/>
      </w:rPr>
    </w:lvl>
    <w:lvl w:ilvl="1" w:tplc="978AFD14">
      <w:start w:val="1"/>
      <w:numFmt w:val="bullet"/>
      <w:lvlText w:val="o"/>
      <w:lvlJc w:val="left"/>
      <w:pPr>
        <w:ind w:left="1440" w:hanging="360"/>
      </w:pPr>
      <w:rPr>
        <w:rFonts w:ascii="Courier New" w:hAnsi="Courier New" w:cs="Courier New" w:hint="default"/>
      </w:rPr>
    </w:lvl>
    <w:lvl w:ilvl="2" w:tplc="ADCC0396">
      <w:start w:val="1"/>
      <w:numFmt w:val="bullet"/>
      <w:lvlText w:val=""/>
      <w:lvlJc w:val="left"/>
      <w:pPr>
        <w:ind w:left="2160" w:hanging="360"/>
      </w:pPr>
      <w:rPr>
        <w:rFonts w:ascii="Wingdings" w:hAnsi="Wingdings" w:cs="Wingdings" w:hint="default"/>
      </w:rPr>
    </w:lvl>
    <w:lvl w:ilvl="3" w:tplc="08F6413A">
      <w:start w:val="1"/>
      <w:numFmt w:val="bullet"/>
      <w:lvlText w:val=""/>
      <w:lvlJc w:val="left"/>
      <w:pPr>
        <w:ind w:left="2880" w:hanging="360"/>
      </w:pPr>
      <w:rPr>
        <w:rFonts w:ascii="Symbol" w:hAnsi="Symbol" w:cs="Symbol" w:hint="default"/>
      </w:rPr>
    </w:lvl>
    <w:lvl w:ilvl="4" w:tplc="BEEAAAA0">
      <w:start w:val="1"/>
      <w:numFmt w:val="bullet"/>
      <w:lvlText w:val="o"/>
      <w:lvlJc w:val="left"/>
      <w:pPr>
        <w:ind w:left="3600" w:hanging="360"/>
      </w:pPr>
      <w:rPr>
        <w:rFonts w:ascii="Courier New" w:hAnsi="Courier New" w:cs="Courier New" w:hint="default"/>
      </w:rPr>
    </w:lvl>
    <w:lvl w:ilvl="5" w:tplc="445CD80E">
      <w:start w:val="1"/>
      <w:numFmt w:val="bullet"/>
      <w:lvlText w:val=""/>
      <w:lvlJc w:val="left"/>
      <w:pPr>
        <w:ind w:left="4320" w:hanging="360"/>
      </w:pPr>
      <w:rPr>
        <w:rFonts w:ascii="Wingdings" w:hAnsi="Wingdings" w:cs="Wingdings" w:hint="default"/>
      </w:rPr>
    </w:lvl>
    <w:lvl w:ilvl="6" w:tplc="32C2C430">
      <w:start w:val="1"/>
      <w:numFmt w:val="bullet"/>
      <w:lvlText w:val=""/>
      <w:lvlJc w:val="left"/>
      <w:pPr>
        <w:ind w:left="5040" w:hanging="360"/>
      </w:pPr>
      <w:rPr>
        <w:rFonts w:ascii="Symbol" w:hAnsi="Symbol" w:cs="Symbol" w:hint="default"/>
      </w:rPr>
    </w:lvl>
    <w:lvl w:ilvl="7" w:tplc="FF16B508">
      <w:start w:val="1"/>
      <w:numFmt w:val="bullet"/>
      <w:lvlText w:val="o"/>
      <w:lvlJc w:val="left"/>
      <w:pPr>
        <w:ind w:left="5760" w:hanging="360"/>
      </w:pPr>
      <w:rPr>
        <w:rFonts w:ascii="Courier New" w:hAnsi="Courier New" w:cs="Courier New" w:hint="default"/>
      </w:rPr>
    </w:lvl>
    <w:lvl w:ilvl="8" w:tplc="A6186FFA">
      <w:start w:val="1"/>
      <w:numFmt w:val="bullet"/>
      <w:lvlText w:val=""/>
      <w:lvlJc w:val="left"/>
      <w:pPr>
        <w:ind w:left="6480" w:hanging="360"/>
      </w:pPr>
      <w:rPr>
        <w:rFonts w:ascii="Wingdings" w:hAnsi="Wingdings" w:cs="Wingdings" w:hint="default"/>
      </w:rPr>
    </w:lvl>
  </w:abstractNum>
  <w:abstractNum w:abstractNumId="40" w15:restartNumberingAfterBreak="0">
    <w:nsid w:val="6D2F7195"/>
    <w:multiLevelType w:val="hybridMultilevel"/>
    <w:tmpl w:val="5C9AE9F2"/>
    <w:lvl w:ilvl="0" w:tplc="A1688D5E">
      <w:start w:val="1"/>
      <w:numFmt w:val="bullet"/>
      <w:lvlText w:val=""/>
      <w:lvlJc w:val="left"/>
      <w:pPr>
        <w:ind w:left="720" w:hanging="360"/>
      </w:pPr>
      <w:rPr>
        <w:rFonts w:ascii="Symbol" w:hAnsi="Symbol" w:cs="Symbol" w:hint="default"/>
        <w:sz w:val="18"/>
        <w:szCs w:val="18"/>
      </w:rPr>
    </w:lvl>
    <w:lvl w:ilvl="1" w:tplc="C560A45C">
      <w:start w:val="1"/>
      <w:numFmt w:val="bullet"/>
      <w:lvlText w:val="o"/>
      <w:lvlJc w:val="left"/>
      <w:pPr>
        <w:ind w:left="1440" w:hanging="360"/>
      </w:pPr>
      <w:rPr>
        <w:rFonts w:ascii="Courier New" w:hAnsi="Courier New" w:cs="Courier New" w:hint="default"/>
      </w:rPr>
    </w:lvl>
    <w:lvl w:ilvl="2" w:tplc="E166A71E">
      <w:start w:val="1"/>
      <w:numFmt w:val="bullet"/>
      <w:lvlText w:val=""/>
      <w:lvlJc w:val="left"/>
      <w:pPr>
        <w:ind w:left="2160" w:hanging="360"/>
      </w:pPr>
      <w:rPr>
        <w:rFonts w:ascii="Wingdings" w:hAnsi="Wingdings" w:cs="Wingdings" w:hint="default"/>
      </w:rPr>
    </w:lvl>
    <w:lvl w:ilvl="3" w:tplc="C85ADA6E">
      <w:start w:val="1"/>
      <w:numFmt w:val="bullet"/>
      <w:lvlText w:val=""/>
      <w:lvlJc w:val="left"/>
      <w:pPr>
        <w:ind w:left="2880" w:hanging="360"/>
      </w:pPr>
      <w:rPr>
        <w:rFonts w:ascii="Symbol" w:hAnsi="Symbol" w:cs="Symbol" w:hint="default"/>
      </w:rPr>
    </w:lvl>
    <w:lvl w:ilvl="4" w:tplc="3A26572C">
      <w:start w:val="1"/>
      <w:numFmt w:val="bullet"/>
      <w:lvlText w:val="o"/>
      <w:lvlJc w:val="left"/>
      <w:pPr>
        <w:ind w:left="3600" w:hanging="360"/>
      </w:pPr>
      <w:rPr>
        <w:rFonts w:ascii="Courier New" w:hAnsi="Courier New" w:cs="Courier New" w:hint="default"/>
      </w:rPr>
    </w:lvl>
    <w:lvl w:ilvl="5" w:tplc="B7889250">
      <w:start w:val="1"/>
      <w:numFmt w:val="bullet"/>
      <w:lvlText w:val=""/>
      <w:lvlJc w:val="left"/>
      <w:pPr>
        <w:ind w:left="4320" w:hanging="360"/>
      </w:pPr>
      <w:rPr>
        <w:rFonts w:ascii="Wingdings" w:hAnsi="Wingdings" w:cs="Wingdings" w:hint="default"/>
      </w:rPr>
    </w:lvl>
    <w:lvl w:ilvl="6" w:tplc="A816E252">
      <w:start w:val="1"/>
      <w:numFmt w:val="bullet"/>
      <w:lvlText w:val=""/>
      <w:lvlJc w:val="left"/>
      <w:pPr>
        <w:ind w:left="5040" w:hanging="360"/>
      </w:pPr>
      <w:rPr>
        <w:rFonts w:ascii="Symbol" w:hAnsi="Symbol" w:cs="Symbol" w:hint="default"/>
      </w:rPr>
    </w:lvl>
    <w:lvl w:ilvl="7" w:tplc="228847BA">
      <w:start w:val="1"/>
      <w:numFmt w:val="bullet"/>
      <w:lvlText w:val="o"/>
      <w:lvlJc w:val="left"/>
      <w:pPr>
        <w:ind w:left="5760" w:hanging="360"/>
      </w:pPr>
      <w:rPr>
        <w:rFonts w:ascii="Courier New" w:hAnsi="Courier New" w:cs="Courier New" w:hint="default"/>
      </w:rPr>
    </w:lvl>
    <w:lvl w:ilvl="8" w:tplc="24F67398">
      <w:start w:val="1"/>
      <w:numFmt w:val="bullet"/>
      <w:lvlText w:val=""/>
      <w:lvlJc w:val="left"/>
      <w:pPr>
        <w:ind w:left="6480" w:hanging="360"/>
      </w:pPr>
      <w:rPr>
        <w:rFonts w:ascii="Wingdings" w:hAnsi="Wingdings" w:cs="Wingdings" w:hint="default"/>
      </w:rPr>
    </w:lvl>
  </w:abstractNum>
  <w:abstractNum w:abstractNumId="41" w15:restartNumberingAfterBreak="0">
    <w:nsid w:val="6DB57BCA"/>
    <w:multiLevelType w:val="hybridMultilevel"/>
    <w:tmpl w:val="98B870D8"/>
    <w:lvl w:ilvl="0" w:tplc="7DDE4E9C">
      <w:start w:val="1"/>
      <w:numFmt w:val="bullet"/>
      <w:lvlText w:val=""/>
      <w:lvlJc w:val="left"/>
      <w:pPr>
        <w:ind w:left="720" w:hanging="360"/>
      </w:pPr>
      <w:rPr>
        <w:rFonts w:ascii="Symbol" w:hAnsi="Symbol" w:cs="Symbol" w:hint="default"/>
        <w:sz w:val="18"/>
        <w:szCs w:val="18"/>
      </w:rPr>
    </w:lvl>
    <w:lvl w:ilvl="1" w:tplc="309C60C0">
      <w:start w:val="1"/>
      <w:numFmt w:val="bullet"/>
      <w:lvlText w:val="o"/>
      <w:lvlJc w:val="left"/>
      <w:pPr>
        <w:ind w:left="1440" w:hanging="360"/>
      </w:pPr>
      <w:rPr>
        <w:rFonts w:ascii="Courier New" w:hAnsi="Courier New" w:cs="Courier New" w:hint="default"/>
      </w:rPr>
    </w:lvl>
    <w:lvl w:ilvl="2" w:tplc="0D721490">
      <w:start w:val="1"/>
      <w:numFmt w:val="bullet"/>
      <w:lvlText w:val=""/>
      <w:lvlJc w:val="left"/>
      <w:pPr>
        <w:ind w:left="2160" w:hanging="360"/>
      </w:pPr>
      <w:rPr>
        <w:rFonts w:ascii="Wingdings" w:hAnsi="Wingdings" w:cs="Wingdings" w:hint="default"/>
      </w:rPr>
    </w:lvl>
    <w:lvl w:ilvl="3" w:tplc="22405EC2">
      <w:start w:val="1"/>
      <w:numFmt w:val="bullet"/>
      <w:lvlText w:val=""/>
      <w:lvlJc w:val="left"/>
      <w:pPr>
        <w:ind w:left="2880" w:hanging="360"/>
      </w:pPr>
      <w:rPr>
        <w:rFonts w:ascii="Symbol" w:hAnsi="Symbol" w:cs="Symbol" w:hint="default"/>
      </w:rPr>
    </w:lvl>
    <w:lvl w:ilvl="4" w:tplc="90487DF8">
      <w:start w:val="1"/>
      <w:numFmt w:val="bullet"/>
      <w:lvlText w:val="o"/>
      <w:lvlJc w:val="left"/>
      <w:pPr>
        <w:ind w:left="3600" w:hanging="360"/>
      </w:pPr>
      <w:rPr>
        <w:rFonts w:ascii="Courier New" w:hAnsi="Courier New" w:cs="Courier New" w:hint="default"/>
      </w:rPr>
    </w:lvl>
    <w:lvl w:ilvl="5" w:tplc="03F07D44">
      <w:start w:val="1"/>
      <w:numFmt w:val="bullet"/>
      <w:lvlText w:val=""/>
      <w:lvlJc w:val="left"/>
      <w:pPr>
        <w:ind w:left="4320" w:hanging="360"/>
      </w:pPr>
      <w:rPr>
        <w:rFonts w:ascii="Wingdings" w:hAnsi="Wingdings" w:cs="Wingdings" w:hint="default"/>
      </w:rPr>
    </w:lvl>
    <w:lvl w:ilvl="6" w:tplc="3ED6EEEC">
      <w:start w:val="1"/>
      <w:numFmt w:val="bullet"/>
      <w:lvlText w:val=""/>
      <w:lvlJc w:val="left"/>
      <w:pPr>
        <w:ind w:left="5040" w:hanging="360"/>
      </w:pPr>
      <w:rPr>
        <w:rFonts w:ascii="Symbol" w:hAnsi="Symbol" w:cs="Symbol" w:hint="default"/>
      </w:rPr>
    </w:lvl>
    <w:lvl w:ilvl="7" w:tplc="8F2C1754">
      <w:start w:val="1"/>
      <w:numFmt w:val="bullet"/>
      <w:lvlText w:val="o"/>
      <w:lvlJc w:val="left"/>
      <w:pPr>
        <w:ind w:left="5760" w:hanging="360"/>
      </w:pPr>
      <w:rPr>
        <w:rFonts w:ascii="Courier New" w:hAnsi="Courier New" w:cs="Courier New" w:hint="default"/>
      </w:rPr>
    </w:lvl>
    <w:lvl w:ilvl="8" w:tplc="567C6C96">
      <w:start w:val="1"/>
      <w:numFmt w:val="bullet"/>
      <w:lvlText w:val=""/>
      <w:lvlJc w:val="left"/>
      <w:pPr>
        <w:ind w:left="6480" w:hanging="360"/>
      </w:pPr>
      <w:rPr>
        <w:rFonts w:ascii="Wingdings" w:hAnsi="Wingdings" w:cs="Wingdings" w:hint="default"/>
      </w:rPr>
    </w:lvl>
  </w:abstractNum>
  <w:abstractNum w:abstractNumId="42" w15:restartNumberingAfterBreak="0">
    <w:nsid w:val="71312689"/>
    <w:multiLevelType w:val="hybridMultilevel"/>
    <w:tmpl w:val="27E4BBFC"/>
    <w:lvl w:ilvl="0" w:tplc="52A88D7A">
      <w:start w:val="1"/>
      <w:numFmt w:val="bullet"/>
      <w:lvlText w:val=""/>
      <w:lvlJc w:val="left"/>
      <w:pPr>
        <w:ind w:left="720" w:hanging="360"/>
      </w:pPr>
      <w:rPr>
        <w:rFonts w:ascii="Symbol" w:hAnsi="Symbol" w:cs="Symbol" w:hint="default"/>
        <w:sz w:val="18"/>
        <w:szCs w:val="18"/>
      </w:rPr>
    </w:lvl>
    <w:lvl w:ilvl="1" w:tplc="10CCE528">
      <w:start w:val="1"/>
      <w:numFmt w:val="bullet"/>
      <w:lvlText w:val="o"/>
      <w:lvlJc w:val="left"/>
      <w:pPr>
        <w:ind w:left="1440" w:hanging="360"/>
      </w:pPr>
      <w:rPr>
        <w:rFonts w:ascii="Courier New" w:hAnsi="Courier New" w:cs="Courier New" w:hint="default"/>
      </w:rPr>
    </w:lvl>
    <w:lvl w:ilvl="2" w:tplc="B1FE1530">
      <w:start w:val="1"/>
      <w:numFmt w:val="bullet"/>
      <w:lvlText w:val=""/>
      <w:lvlJc w:val="left"/>
      <w:pPr>
        <w:ind w:left="2160" w:hanging="360"/>
      </w:pPr>
      <w:rPr>
        <w:rFonts w:ascii="Wingdings" w:hAnsi="Wingdings" w:cs="Wingdings" w:hint="default"/>
      </w:rPr>
    </w:lvl>
    <w:lvl w:ilvl="3" w:tplc="5A386A26">
      <w:start w:val="1"/>
      <w:numFmt w:val="bullet"/>
      <w:lvlText w:val=""/>
      <w:lvlJc w:val="left"/>
      <w:pPr>
        <w:ind w:left="2880" w:hanging="360"/>
      </w:pPr>
      <w:rPr>
        <w:rFonts w:ascii="Symbol" w:hAnsi="Symbol" w:cs="Symbol" w:hint="default"/>
      </w:rPr>
    </w:lvl>
    <w:lvl w:ilvl="4" w:tplc="B994EC34">
      <w:start w:val="1"/>
      <w:numFmt w:val="bullet"/>
      <w:lvlText w:val="o"/>
      <w:lvlJc w:val="left"/>
      <w:pPr>
        <w:ind w:left="3600" w:hanging="360"/>
      </w:pPr>
      <w:rPr>
        <w:rFonts w:ascii="Courier New" w:hAnsi="Courier New" w:cs="Courier New" w:hint="default"/>
      </w:rPr>
    </w:lvl>
    <w:lvl w:ilvl="5" w:tplc="163431EE">
      <w:start w:val="1"/>
      <w:numFmt w:val="bullet"/>
      <w:lvlText w:val=""/>
      <w:lvlJc w:val="left"/>
      <w:pPr>
        <w:ind w:left="4320" w:hanging="360"/>
      </w:pPr>
      <w:rPr>
        <w:rFonts w:ascii="Wingdings" w:hAnsi="Wingdings" w:cs="Wingdings" w:hint="default"/>
      </w:rPr>
    </w:lvl>
    <w:lvl w:ilvl="6" w:tplc="BD04B410">
      <w:start w:val="1"/>
      <w:numFmt w:val="bullet"/>
      <w:lvlText w:val=""/>
      <w:lvlJc w:val="left"/>
      <w:pPr>
        <w:ind w:left="5040" w:hanging="360"/>
      </w:pPr>
      <w:rPr>
        <w:rFonts w:ascii="Symbol" w:hAnsi="Symbol" w:cs="Symbol" w:hint="default"/>
      </w:rPr>
    </w:lvl>
    <w:lvl w:ilvl="7" w:tplc="43743722">
      <w:start w:val="1"/>
      <w:numFmt w:val="bullet"/>
      <w:lvlText w:val="o"/>
      <w:lvlJc w:val="left"/>
      <w:pPr>
        <w:ind w:left="5760" w:hanging="360"/>
      </w:pPr>
      <w:rPr>
        <w:rFonts w:ascii="Courier New" w:hAnsi="Courier New" w:cs="Courier New" w:hint="default"/>
      </w:rPr>
    </w:lvl>
    <w:lvl w:ilvl="8" w:tplc="A0FC8F64">
      <w:start w:val="1"/>
      <w:numFmt w:val="bullet"/>
      <w:lvlText w:val=""/>
      <w:lvlJc w:val="left"/>
      <w:pPr>
        <w:ind w:left="6480" w:hanging="360"/>
      </w:pPr>
      <w:rPr>
        <w:rFonts w:ascii="Wingdings" w:hAnsi="Wingdings" w:cs="Wingdings" w:hint="default"/>
      </w:rPr>
    </w:lvl>
  </w:abstractNum>
  <w:abstractNum w:abstractNumId="43" w15:restartNumberingAfterBreak="0">
    <w:nsid w:val="766D12D0"/>
    <w:multiLevelType w:val="hybridMultilevel"/>
    <w:tmpl w:val="D2D028A8"/>
    <w:lvl w:ilvl="0" w:tplc="4408332C">
      <w:start w:val="1"/>
      <w:numFmt w:val="bullet"/>
      <w:lvlText w:val=""/>
      <w:lvlJc w:val="left"/>
      <w:pPr>
        <w:ind w:left="720" w:hanging="360"/>
      </w:pPr>
      <w:rPr>
        <w:rFonts w:ascii="Symbol" w:hAnsi="Symbol" w:cs="Symbol" w:hint="default"/>
        <w:sz w:val="18"/>
        <w:szCs w:val="18"/>
      </w:rPr>
    </w:lvl>
    <w:lvl w:ilvl="1" w:tplc="A2D6624A">
      <w:start w:val="1"/>
      <w:numFmt w:val="bullet"/>
      <w:lvlText w:val="o"/>
      <w:lvlJc w:val="left"/>
      <w:pPr>
        <w:ind w:left="1440" w:hanging="360"/>
      </w:pPr>
      <w:rPr>
        <w:rFonts w:ascii="Courier New" w:hAnsi="Courier New" w:cs="Courier New" w:hint="default"/>
      </w:rPr>
    </w:lvl>
    <w:lvl w:ilvl="2" w:tplc="24F2CFE0">
      <w:start w:val="1"/>
      <w:numFmt w:val="bullet"/>
      <w:lvlText w:val=""/>
      <w:lvlJc w:val="left"/>
      <w:pPr>
        <w:ind w:left="2160" w:hanging="360"/>
      </w:pPr>
      <w:rPr>
        <w:rFonts w:ascii="Wingdings" w:hAnsi="Wingdings" w:cs="Wingdings" w:hint="default"/>
      </w:rPr>
    </w:lvl>
    <w:lvl w:ilvl="3" w:tplc="81AE50F4">
      <w:start w:val="1"/>
      <w:numFmt w:val="bullet"/>
      <w:lvlText w:val=""/>
      <w:lvlJc w:val="left"/>
      <w:pPr>
        <w:ind w:left="2880" w:hanging="360"/>
      </w:pPr>
      <w:rPr>
        <w:rFonts w:ascii="Symbol" w:hAnsi="Symbol" w:cs="Symbol" w:hint="default"/>
      </w:rPr>
    </w:lvl>
    <w:lvl w:ilvl="4" w:tplc="16505D4C">
      <w:start w:val="1"/>
      <w:numFmt w:val="bullet"/>
      <w:lvlText w:val="o"/>
      <w:lvlJc w:val="left"/>
      <w:pPr>
        <w:ind w:left="3600" w:hanging="360"/>
      </w:pPr>
      <w:rPr>
        <w:rFonts w:ascii="Courier New" w:hAnsi="Courier New" w:cs="Courier New" w:hint="default"/>
      </w:rPr>
    </w:lvl>
    <w:lvl w:ilvl="5" w:tplc="BE78866A">
      <w:start w:val="1"/>
      <w:numFmt w:val="bullet"/>
      <w:lvlText w:val=""/>
      <w:lvlJc w:val="left"/>
      <w:pPr>
        <w:ind w:left="4320" w:hanging="360"/>
      </w:pPr>
      <w:rPr>
        <w:rFonts w:ascii="Wingdings" w:hAnsi="Wingdings" w:cs="Wingdings" w:hint="default"/>
      </w:rPr>
    </w:lvl>
    <w:lvl w:ilvl="6" w:tplc="02387C30">
      <w:start w:val="1"/>
      <w:numFmt w:val="bullet"/>
      <w:lvlText w:val=""/>
      <w:lvlJc w:val="left"/>
      <w:pPr>
        <w:ind w:left="5040" w:hanging="360"/>
      </w:pPr>
      <w:rPr>
        <w:rFonts w:ascii="Symbol" w:hAnsi="Symbol" w:cs="Symbol" w:hint="default"/>
      </w:rPr>
    </w:lvl>
    <w:lvl w:ilvl="7" w:tplc="B6A0A1E2">
      <w:start w:val="1"/>
      <w:numFmt w:val="bullet"/>
      <w:lvlText w:val="o"/>
      <w:lvlJc w:val="left"/>
      <w:pPr>
        <w:ind w:left="5760" w:hanging="360"/>
      </w:pPr>
      <w:rPr>
        <w:rFonts w:ascii="Courier New" w:hAnsi="Courier New" w:cs="Courier New" w:hint="default"/>
      </w:rPr>
    </w:lvl>
    <w:lvl w:ilvl="8" w:tplc="D68C2FCA">
      <w:start w:val="1"/>
      <w:numFmt w:val="bullet"/>
      <w:lvlText w:val=""/>
      <w:lvlJc w:val="left"/>
      <w:pPr>
        <w:ind w:left="6480" w:hanging="360"/>
      </w:pPr>
      <w:rPr>
        <w:rFonts w:ascii="Wingdings" w:hAnsi="Wingdings" w:cs="Wingdings" w:hint="default"/>
      </w:rPr>
    </w:lvl>
  </w:abstractNum>
  <w:num w:numId="1" w16cid:durableId="539827505">
    <w:abstractNumId w:val="35"/>
  </w:num>
  <w:num w:numId="2" w16cid:durableId="1286233300">
    <w:abstractNumId w:val="7"/>
  </w:num>
  <w:num w:numId="3" w16cid:durableId="729613300">
    <w:abstractNumId w:val="41"/>
  </w:num>
  <w:num w:numId="4" w16cid:durableId="1577784170">
    <w:abstractNumId w:val="27"/>
  </w:num>
  <w:num w:numId="5" w16cid:durableId="772633821">
    <w:abstractNumId w:val="31"/>
  </w:num>
  <w:num w:numId="6" w16cid:durableId="1508403974">
    <w:abstractNumId w:val="43"/>
  </w:num>
  <w:num w:numId="7" w16cid:durableId="2079592618">
    <w:abstractNumId w:val="42"/>
  </w:num>
  <w:num w:numId="8" w16cid:durableId="2063746417">
    <w:abstractNumId w:val="2"/>
  </w:num>
  <w:num w:numId="9" w16cid:durableId="128322986">
    <w:abstractNumId w:val="34"/>
  </w:num>
  <w:num w:numId="10" w16cid:durableId="1286156349">
    <w:abstractNumId w:val="19"/>
  </w:num>
  <w:num w:numId="11" w16cid:durableId="1595045067">
    <w:abstractNumId w:val="30"/>
  </w:num>
  <w:num w:numId="12" w16cid:durableId="546993614">
    <w:abstractNumId w:val="9"/>
  </w:num>
  <w:num w:numId="13" w16cid:durableId="464468352">
    <w:abstractNumId w:val="37"/>
  </w:num>
  <w:num w:numId="14" w16cid:durableId="186988788">
    <w:abstractNumId w:val="1"/>
  </w:num>
  <w:num w:numId="15" w16cid:durableId="1380472775">
    <w:abstractNumId w:val="20"/>
  </w:num>
  <w:num w:numId="16" w16cid:durableId="1952321064">
    <w:abstractNumId w:val="18"/>
  </w:num>
  <w:num w:numId="17" w16cid:durableId="1663587360">
    <w:abstractNumId w:val="32"/>
  </w:num>
  <w:num w:numId="18" w16cid:durableId="819662171">
    <w:abstractNumId w:val="17"/>
  </w:num>
  <w:num w:numId="19" w16cid:durableId="57171246">
    <w:abstractNumId w:val="23"/>
  </w:num>
  <w:num w:numId="20" w16cid:durableId="930087592">
    <w:abstractNumId w:val="13"/>
  </w:num>
  <w:num w:numId="21" w16cid:durableId="148180475">
    <w:abstractNumId w:val="33"/>
  </w:num>
  <w:num w:numId="22" w16cid:durableId="591282931">
    <w:abstractNumId w:val="38"/>
  </w:num>
  <w:num w:numId="23" w16cid:durableId="1850097051">
    <w:abstractNumId w:val="15"/>
  </w:num>
  <w:num w:numId="24" w16cid:durableId="1530491041">
    <w:abstractNumId w:val="4"/>
  </w:num>
  <w:num w:numId="25" w16cid:durableId="232591016">
    <w:abstractNumId w:val="12"/>
  </w:num>
  <w:num w:numId="26" w16cid:durableId="1992443511">
    <w:abstractNumId w:val="3"/>
  </w:num>
  <w:num w:numId="27" w16cid:durableId="60950250">
    <w:abstractNumId w:val="21"/>
  </w:num>
  <w:num w:numId="28" w16cid:durableId="2003314232">
    <w:abstractNumId w:val="28"/>
  </w:num>
  <w:num w:numId="29" w16cid:durableId="1995450010">
    <w:abstractNumId w:val="24"/>
  </w:num>
  <w:num w:numId="30" w16cid:durableId="726220017">
    <w:abstractNumId w:val="29"/>
  </w:num>
  <w:num w:numId="31" w16cid:durableId="876283394">
    <w:abstractNumId w:val="6"/>
  </w:num>
  <w:num w:numId="32" w16cid:durableId="792556567">
    <w:abstractNumId w:val="10"/>
  </w:num>
  <w:num w:numId="33" w16cid:durableId="1505315455">
    <w:abstractNumId w:val="39"/>
  </w:num>
  <w:num w:numId="34" w16cid:durableId="646936643">
    <w:abstractNumId w:val="5"/>
  </w:num>
  <w:num w:numId="35" w16cid:durableId="232354474">
    <w:abstractNumId w:val="25"/>
  </w:num>
  <w:num w:numId="36" w16cid:durableId="1108547430">
    <w:abstractNumId w:val="0"/>
  </w:num>
  <w:num w:numId="37" w16cid:durableId="1231039681">
    <w:abstractNumId w:val="36"/>
  </w:num>
  <w:num w:numId="38" w16cid:durableId="539366859">
    <w:abstractNumId w:val="8"/>
  </w:num>
  <w:num w:numId="39" w16cid:durableId="1263299599">
    <w:abstractNumId w:val="11"/>
  </w:num>
  <w:num w:numId="40" w16cid:durableId="1541744592">
    <w:abstractNumId w:val="22"/>
  </w:num>
  <w:num w:numId="41" w16cid:durableId="1535074795">
    <w:abstractNumId w:val="14"/>
  </w:num>
  <w:num w:numId="42" w16cid:durableId="194126039">
    <w:abstractNumId w:val="26"/>
  </w:num>
  <w:num w:numId="43" w16cid:durableId="1363163893">
    <w:abstractNumId w:val="40"/>
  </w:num>
  <w:num w:numId="44" w16cid:durableId="3957813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3005"/>
    <w:rsid w:val="00021212"/>
    <w:rsid w:val="00027F41"/>
    <w:rsid w:val="00037A49"/>
    <w:rsid w:val="00043DDE"/>
    <w:rsid w:val="00055C10"/>
    <w:rsid w:val="00055CC1"/>
    <w:rsid w:val="000710AF"/>
    <w:rsid w:val="00097F4A"/>
    <w:rsid w:val="000B6137"/>
    <w:rsid w:val="000C5527"/>
    <w:rsid w:val="000E76C6"/>
    <w:rsid w:val="00106489"/>
    <w:rsid w:val="00120EBA"/>
    <w:rsid w:val="00127127"/>
    <w:rsid w:val="00134892"/>
    <w:rsid w:val="00196186"/>
    <w:rsid w:val="001B310B"/>
    <w:rsid w:val="00202B87"/>
    <w:rsid w:val="00204EDB"/>
    <w:rsid w:val="00242AC5"/>
    <w:rsid w:val="002634AA"/>
    <w:rsid w:val="00293E8A"/>
    <w:rsid w:val="002D58B5"/>
    <w:rsid w:val="002F70F4"/>
    <w:rsid w:val="0033249E"/>
    <w:rsid w:val="00337E4D"/>
    <w:rsid w:val="00343395"/>
    <w:rsid w:val="00345275"/>
    <w:rsid w:val="003963CB"/>
    <w:rsid w:val="003A1AA2"/>
    <w:rsid w:val="003B2B12"/>
    <w:rsid w:val="00444E1D"/>
    <w:rsid w:val="00465B00"/>
    <w:rsid w:val="004702FB"/>
    <w:rsid w:val="00471503"/>
    <w:rsid w:val="0049479E"/>
    <w:rsid w:val="0049550A"/>
    <w:rsid w:val="004D2F9F"/>
    <w:rsid w:val="004F2927"/>
    <w:rsid w:val="0052142A"/>
    <w:rsid w:val="0053510E"/>
    <w:rsid w:val="005423BF"/>
    <w:rsid w:val="005A31D2"/>
    <w:rsid w:val="005B6195"/>
    <w:rsid w:val="005C0A45"/>
    <w:rsid w:val="006347C3"/>
    <w:rsid w:val="00690D89"/>
    <w:rsid w:val="006975C6"/>
    <w:rsid w:val="006A5918"/>
    <w:rsid w:val="006B1AE3"/>
    <w:rsid w:val="006B2936"/>
    <w:rsid w:val="006D569E"/>
    <w:rsid w:val="006F1DA5"/>
    <w:rsid w:val="007109D5"/>
    <w:rsid w:val="0077500A"/>
    <w:rsid w:val="00785F39"/>
    <w:rsid w:val="007A6D99"/>
    <w:rsid w:val="007C3EA0"/>
    <w:rsid w:val="007D6FB3"/>
    <w:rsid w:val="007E0E83"/>
    <w:rsid w:val="008140AB"/>
    <w:rsid w:val="008278F5"/>
    <w:rsid w:val="008B72CE"/>
    <w:rsid w:val="008D5BA6"/>
    <w:rsid w:val="00925518"/>
    <w:rsid w:val="00930868"/>
    <w:rsid w:val="009456F9"/>
    <w:rsid w:val="00960022"/>
    <w:rsid w:val="009670B3"/>
    <w:rsid w:val="009A254F"/>
    <w:rsid w:val="009D4B69"/>
    <w:rsid w:val="00A12F95"/>
    <w:rsid w:val="00A143A5"/>
    <w:rsid w:val="00A52459"/>
    <w:rsid w:val="00A66A6C"/>
    <w:rsid w:val="00AC6B63"/>
    <w:rsid w:val="00AE1096"/>
    <w:rsid w:val="00AF7FB0"/>
    <w:rsid w:val="00B05771"/>
    <w:rsid w:val="00B169F3"/>
    <w:rsid w:val="00B27580"/>
    <w:rsid w:val="00B331DE"/>
    <w:rsid w:val="00B757D1"/>
    <w:rsid w:val="00B93434"/>
    <w:rsid w:val="00BB5198"/>
    <w:rsid w:val="00BC2D61"/>
    <w:rsid w:val="00C02EF0"/>
    <w:rsid w:val="00C125C6"/>
    <w:rsid w:val="00C179BC"/>
    <w:rsid w:val="00C24613"/>
    <w:rsid w:val="00C315C9"/>
    <w:rsid w:val="00C4793C"/>
    <w:rsid w:val="00CD6E25"/>
    <w:rsid w:val="00D05E37"/>
    <w:rsid w:val="00D379CF"/>
    <w:rsid w:val="00D60A0B"/>
    <w:rsid w:val="00D7467F"/>
    <w:rsid w:val="00D931BF"/>
    <w:rsid w:val="00DD2FA1"/>
    <w:rsid w:val="00E30D4B"/>
    <w:rsid w:val="00E55B9D"/>
    <w:rsid w:val="00ED41BC"/>
    <w:rsid w:val="00ED760F"/>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D3DBD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Liste 1,Naslov .1,za tekst,Označevanje,List Paragraph1,List Paragraph2,Colorful List - Accent 11,Literatura - znanstveno,UEDAŞ Bullet,abc siralı"/>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Liste 1 Char,Naslov .1 Char,za tekst Char,Označevanje Char,List Paragraph1 Char,List Paragraph2 Char,Colorful List - Accent 11 Char,Literatura - znanstveno Char,UEDAŞ Bullet Char"/>
    <w:link w:val="ListParagraph"/>
    <w:uiPriority w:val="34"/>
    <w:qFormat/>
    <w:locked/>
    <w:rsid w:val="00D05E37"/>
    <w:rPr>
      <w:rFonts w:ascii="Helvetica" w:hAnsi="Helvetica"/>
    </w:rPr>
  </w:style>
  <w:style w:type="paragraph" w:customStyle="1" w:styleId="datumtevilka">
    <w:name w:val="datum številka"/>
    <w:basedOn w:val="Normal"/>
    <w:qFormat/>
    <w:rsid w:val="00C179BC"/>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C179BC"/>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C179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822507860">
      <w:bodyDiv w:val="1"/>
      <w:marLeft w:val="0"/>
      <w:marRight w:val="0"/>
      <w:marTop w:val="0"/>
      <w:marBottom w:val="0"/>
      <w:divBdr>
        <w:top w:val="none" w:sz="0" w:space="0" w:color="auto"/>
        <w:left w:val="none" w:sz="0" w:space="0" w:color="auto"/>
        <w:bottom w:val="none" w:sz="0" w:space="0" w:color="auto"/>
        <w:right w:val="none" w:sz="0" w:space="0" w:color="auto"/>
      </w:divBdr>
    </w:div>
    <w:div w:id="121393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26</Pages>
  <Words>7665</Words>
  <Characters>43694</Characters>
  <Application>Microsoft Office Word</Application>
  <DocSecurity>0</DocSecurity>
  <Lines>364</Lines>
  <Paragraphs>102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34</cp:revision>
  <cp:lastPrinted>2022-08-29T09:18:00Z</cp:lastPrinted>
  <dcterms:created xsi:type="dcterms:W3CDTF">2023-08-03T08:35:00Z</dcterms:created>
  <dcterms:modified xsi:type="dcterms:W3CDTF">2025-08-11T04:57:00Z</dcterms:modified>
</cp:coreProperties>
</file>